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E59BD" w:rsidRDefault="00CE59BD">
      <w:pPr>
        <w:rPr>
          <w:sz w:val="28"/>
          <w:szCs w:val="28"/>
        </w:rPr>
      </w:pPr>
      <w:r>
        <w:rPr>
          <w:b/>
          <w:sz w:val="28"/>
          <w:szCs w:val="28"/>
        </w:rPr>
        <w:t>Задание №3</w:t>
      </w:r>
      <w:r>
        <w:rPr>
          <w:sz w:val="28"/>
          <w:szCs w:val="28"/>
        </w:rPr>
        <w:t>. Создание сайта</w:t>
      </w:r>
      <w:r>
        <w:rPr>
          <w:b/>
          <w:sz w:val="28"/>
          <w:szCs w:val="28"/>
        </w:rPr>
        <w:t xml:space="preserve"> (10 баллов)</w:t>
      </w:r>
    </w:p>
    <w:p w:rsidR="00CE59BD" w:rsidRDefault="00CE59BD">
      <w:pPr>
        <w:rPr>
          <w:b/>
          <w:sz w:val="36"/>
          <w:szCs w:val="36"/>
        </w:rPr>
      </w:pPr>
      <w:r>
        <w:rPr>
          <w:sz w:val="28"/>
          <w:szCs w:val="28"/>
        </w:rPr>
        <w:t xml:space="preserve">Разработчики – </w:t>
      </w:r>
      <w:r w:rsidR="006C01A2">
        <w:rPr>
          <w:sz w:val="28"/>
          <w:szCs w:val="28"/>
        </w:rPr>
        <w:t>Осин Илья, Бахтин Николай</w:t>
      </w:r>
    </w:p>
    <w:p w:rsidR="00CE59BD" w:rsidRDefault="00CE59BD">
      <w:pPr>
        <w:jc w:val="center"/>
        <w:rPr>
          <w:b/>
          <w:sz w:val="36"/>
          <w:szCs w:val="36"/>
        </w:rPr>
      </w:pPr>
    </w:p>
    <w:p w:rsidR="00CE59BD" w:rsidRDefault="00A64E27">
      <w:pPr>
        <w:autoSpaceDE w:val="0"/>
        <w:ind w:firstLine="567"/>
        <w:jc w:val="both"/>
        <w:rPr>
          <w:i/>
        </w:rPr>
      </w:pPr>
      <w:r>
        <w:t>Валера Петрович</w:t>
      </w:r>
      <w:r w:rsidR="00CE59BD">
        <w:t xml:space="preserve"> решил продавать </w:t>
      </w:r>
      <w:r>
        <w:t>сотовые телефоны</w:t>
      </w:r>
      <w:r w:rsidR="00CE59BD">
        <w:t xml:space="preserve"> через интернет, но ему для этого необходим сайт. Помогите ему, пожалуйста, без вас ему не справиться. План сайта и необходимая информация у него есть, осталось только создать сайт. Удачи!</w:t>
      </w:r>
    </w:p>
    <w:p w:rsidR="00CE59BD" w:rsidRDefault="00CE59BD">
      <w:pPr>
        <w:autoSpaceDE w:val="0"/>
        <w:ind w:firstLine="567"/>
        <w:jc w:val="both"/>
        <w:rPr>
          <w:i/>
        </w:rPr>
      </w:pPr>
    </w:p>
    <w:p w:rsidR="00CE59BD" w:rsidRDefault="00CE59BD">
      <w:pPr>
        <w:ind w:firstLine="540"/>
        <w:jc w:val="both"/>
      </w:pPr>
      <w:r>
        <w:t>Сайт должен состоять из следующих страниц:</w:t>
      </w:r>
    </w:p>
    <w:p w:rsidR="00CE59BD" w:rsidRDefault="00CE59BD">
      <w:pPr>
        <w:ind w:firstLine="540"/>
        <w:jc w:val="both"/>
      </w:pPr>
      <w:r>
        <w:t>- Главная,</w:t>
      </w:r>
    </w:p>
    <w:p w:rsidR="00A64E27" w:rsidRDefault="00CE59BD" w:rsidP="00A64E27">
      <w:pPr>
        <w:ind w:firstLine="540"/>
        <w:jc w:val="both"/>
      </w:pPr>
      <w:r>
        <w:t xml:space="preserve">- </w:t>
      </w:r>
      <w:r w:rsidR="00A64E27">
        <w:t>О магазине</w:t>
      </w:r>
      <w:r>
        <w:t>,</w:t>
      </w:r>
    </w:p>
    <w:p w:rsidR="00CE59BD" w:rsidRPr="00D2128D" w:rsidRDefault="00CE59BD">
      <w:pPr>
        <w:ind w:firstLine="540"/>
        <w:jc w:val="both"/>
      </w:pPr>
      <w:r>
        <w:t xml:space="preserve">- </w:t>
      </w:r>
      <w:r w:rsidR="00A64E27">
        <w:t xml:space="preserve">Оплата и доставка, </w:t>
      </w:r>
    </w:p>
    <w:p w:rsidR="00CE59BD" w:rsidRDefault="00CE59BD">
      <w:pPr>
        <w:ind w:firstLine="540"/>
        <w:jc w:val="both"/>
      </w:pPr>
      <w:r>
        <w:t xml:space="preserve">- </w:t>
      </w:r>
      <w:r w:rsidR="00A64E27">
        <w:t>Акции и скидки,</w:t>
      </w:r>
    </w:p>
    <w:p w:rsidR="00CE59BD" w:rsidRDefault="00B0128F" w:rsidP="00B0128F">
      <w:pPr>
        <w:ind w:firstLine="540"/>
        <w:jc w:val="both"/>
      </w:pPr>
      <w:r>
        <w:t xml:space="preserve">- </w:t>
      </w:r>
      <w:r w:rsidR="00CE59BD">
        <w:t>Контакты</w:t>
      </w:r>
    </w:p>
    <w:p w:rsidR="00CE59BD" w:rsidRDefault="00CE59BD">
      <w:pPr>
        <w:ind w:firstLine="540"/>
        <w:jc w:val="both"/>
      </w:pPr>
    </w:p>
    <w:p w:rsidR="00CE59BD" w:rsidRDefault="00CE59BD">
      <w:pPr>
        <w:ind w:firstLine="540"/>
        <w:jc w:val="both"/>
      </w:pPr>
      <w:r>
        <w:t>Все страницы должны иметь одинаковую структуру, чтобы пользователи могли максимально удобно работать с сайтом:</w:t>
      </w:r>
    </w:p>
    <w:p w:rsidR="00CE59BD" w:rsidRDefault="00CE59BD">
      <w:pPr>
        <w:ind w:firstLine="540"/>
        <w:jc w:val="both"/>
      </w:pPr>
    </w:p>
    <w:tbl>
      <w:tblPr>
        <w:tblW w:w="0" w:type="auto"/>
        <w:tblInd w:w="-5" w:type="dxa"/>
        <w:tblLayout w:type="fixed"/>
        <w:tblLook w:val="0000"/>
      </w:tblPr>
      <w:tblGrid>
        <w:gridCol w:w="1889"/>
        <w:gridCol w:w="1770"/>
        <w:gridCol w:w="1890"/>
        <w:gridCol w:w="2077"/>
        <w:gridCol w:w="23"/>
        <w:gridCol w:w="1936"/>
      </w:tblGrid>
      <w:tr w:rsidR="00CE59BD" w:rsidTr="00A64E27">
        <w:trPr>
          <w:trHeight w:val="597"/>
        </w:trPr>
        <w:tc>
          <w:tcPr>
            <w:tcW w:w="95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59BD" w:rsidRDefault="00CE59BD" w:rsidP="00A64E27">
            <w:pPr>
              <w:jc w:val="center"/>
            </w:pPr>
            <w:r>
              <w:rPr>
                <w:b/>
                <w:sz w:val="40"/>
                <w:szCs w:val="40"/>
              </w:rPr>
              <w:t>Заголовок сайта</w:t>
            </w:r>
          </w:p>
        </w:tc>
      </w:tr>
      <w:tr w:rsidR="00CE59BD" w:rsidTr="00A64E27">
        <w:trPr>
          <w:trHeight w:val="563"/>
        </w:trPr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59BD" w:rsidRDefault="00CE59BD">
            <w:pPr>
              <w:jc w:val="center"/>
            </w:pPr>
            <w:r>
              <w:t>Главная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59BD" w:rsidRDefault="00A64E27">
            <w:pPr>
              <w:jc w:val="center"/>
            </w:pPr>
            <w:r>
              <w:t xml:space="preserve">О магазине 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59BD" w:rsidRDefault="00A64E27" w:rsidP="00A64E27">
            <w:pPr>
              <w:jc w:val="center"/>
            </w:pPr>
            <w:r>
              <w:t xml:space="preserve">Оплата и доставка </w:t>
            </w:r>
          </w:p>
        </w:tc>
        <w:tc>
          <w:tcPr>
            <w:tcW w:w="2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59BD" w:rsidRDefault="00A64E27" w:rsidP="00A64E27">
            <w:pPr>
              <w:jc w:val="center"/>
            </w:pPr>
            <w:r>
              <w:t xml:space="preserve">Акции и скидки 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59BD" w:rsidRDefault="00CE59BD">
            <w:pPr>
              <w:jc w:val="center"/>
            </w:pPr>
            <w:r>
              <w:t>Контакты</w:t>
            </w:r>
          </w:p>
        </w:tc>
      </w:tr>
      <w:tr w:rsidR="00A64E27" w:rsidTr="00A64E27">
        <w:trPr>
          <w:trHeight w:val="876"/>
        </w:trPr>
        <w:tc>
          <w:tcPr>
            <w:tcW w:w="76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4E27" w:rsidRDefault="00A64E27">
            <w:pPr>
              <w:jc w:val="center"/>
              <w:rPr>
                <w:b/>
              </w:rPr>
            </w:pPr>
            <w:r>
              <w:rPr>
                <w:b/>
              </w:rPr>
              <w:t>Заголовок страницы</w:t>
            </w:r>
          </w:p>
          <w:p w:rsidR="00A64E27" w:rsidRDefault="00A64E27">
            <w:pPr>
              <w:jc w:val="center"/>
            </w:pPr>
            <w:r>
              <w:t>Содержание страницы</w:t>
            </w:r>
          </w:p>
        </w:tc>
        <w:tc>
          <w:tcPr>
            <w:tcW w:w="1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4E27" w:rsidRDefault="00A64E27" w:rsidP="00A64E27">
            <w:r>
              <w:t xml:space="preserve">Форма заказа </w:t>
            </w:r>
          </w:p>
          <w:p w:rsidR="00A64E27" w:rsidRDefault="00A64E27" w:rsidP="00A64E27">
            <w:r>
              <w:t>(только для главной формы)</w:t>
            </w:r>
          </w:p>
        </w:tc>
      </w:tr>
      <w:tr w:rsidR="00A64E27" w:rsidTr="00A64E27">
        <w:trPr>
          <w:trHeight w:val="527"/>
        </w:trPr>
        <w:tc>
          <w:tcPr>
            <w:tcW w:w="95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4E27" w:rsidRPr="00A64E27" w:rsidRDefault="00A64E27" w:rsidP="00A64E27">
            <w:pPr>
              <w:jc w:val="center"/>
              <w:rPr>
                <w:b/>
                <w:sz w:val="32"/>
                <w:szCs w:val="32"/>
              </w:rPr>
            </w:pPr>
            <w:r w:rsidRPr="00A64E27">
              <w:rPr>
                <w:b/>
                <w:sz w:val="32"/>
                <w:szCs w:val="32"/>
              </w:rPr>
              <w:t>Подвал</w:t>
            </w:r>
          </w:p>
        </w:tc>
      </w:tr>
    </w:tbl>
    <w:p w:rsidR="00CE59BD" w:rsidRDefault="00CE59BD">
      <w:pPr>
        <w:ind w:firstLine="540"/>
        <w:jc w:val="both"/>
      </w:pPr>
    </w:p>
    <w:p w:rsidR="00CE59BD" w:rsidRDefault="00CE59BD">
      <w:pPr>
        <w:ind w:firstLine="540"/>
        <w:jc w:val="both"/>
      </w:pPr>
      <w:proofErr w:type="spellStart"/>
      <w:r>
        <w:t>Контент</w:t>
      </w:r>
      <w:proofErr w:type="spellEnd"/>
      <w:r>
        <w:t xml:space="preserve"> сайта должен быть четко ограничен по ширине и быть равен </w:t>
      </w:r>
      <w:r w:rsidR="00A64E27">
        <w:t>1000 пикселей</w:t>
      </w:r>
    </w:p>
    <w:p w:rsidR="002D6F39" w:rsidRPr="002D6F39" w:rsidRDefault="002D6F39">
      <w:pPr>
        <w:ind w:firstLine="540"/>
        <w:jc w:val="both"/>
      </w:pPr>
      <w:r>
        <w:t>Заголовок страницы должен быть жирным</w:t>
      </w:r>
      <w:r w:rsidR="00A30BAF">
        <w:t xml:space="preserve"> большим</w:t>
      </w:r>
      <w:r>
        <w:t xml:space="preserve"> шрифтом</w:t>
      </w:r>
      <w:r w:rsidR="007F52C9">
        <w:t xml:space="preserve"> (18 кегель)</w:t>
      </w:r>
      <w:r w:rsidR="00A30BAF">
        <w:t xml:space="preserve"> </w:t>
      </w:r>
      <w:r>
        <w:t xml:space="preserve">цвета </w:t>
      </w:r>
      <w:r w:rsidRPr="002D6F39">
        <w:rPr>
          <w:b/>
        </w:rPr>
        <w:t xml:space="preserve">#2B8ABA </w:t>
      </w:r>
      <w:r>
        <w:t xml:space="preserve">выровнен </w:t>
      </w:r>
    </w:p>
    <w:p w:rsidR="00CE59BD" w:rsidRPr="008300F3" w:rsidRDefault="00CE59BD">
      <w:pPr>
        <w:ind w:firstLine="540"/>
        <w:jc w:val="both"/>
        <w:rPr>
          <w:b/>
        </w:rPr>
      </w:pPr>
      <w:r>
        <w:t xml:space="preserve">Основной фон на всех страницах должен задаваться цветом </w:t>
      </w:r>
      <w:r>
        <w:rPr>
          <w:b/>
          <w:bCs/>
        </w:rPr>
        <w:t>#FFFFFF</w:t>
      </w:r>
      <w:r>
        <w:t xml:space="preserve">. Цвет </w:t>
      </w:r>
      <w:r w:rsidR="008300F3">
        <w:t xml:space="preserve">пунктов меню должен быть </w:t>
      </w:r>
      <w:r w:rsidR="008300F3" w:rsidRPr="008300F3">
        <w:rPr>
          <w:b/>
        </w:rPr>
        <w:t xml:space="preserve">#2283B6 </w:t>
      </w:r>
      <w:r w:rsidR="008300F3">
        <w:t xml:space="preserve">цвет текста должен быть </w:t>
      </w:r>
      <w:r w:rsidR="008300F3" w:rsidRPr="008300F3">
        <w:rPr>
          <w:b/>
        </w:rPr>
        <w:t>#FFF7EC</w:t>
      </w:r>
    </w:p>
    <w:p w:rsidR="00CE59BD" w:rsidRPr="00C41D12" w:rsidRDefault="00CE59BD">
      <w:pPr>
        <w:ind w:firstLine="540"/>
        <w:jc w:val="both"/>
      </w:pPr>
      <w:r>
        <w:rPr>
          <w:b/>
        </w:rPr>
        <w:t xml:space="preserve">Заголовок сайта </w:t>
      </w:r>
      <w:r>
        <w:t xml:space="preserve">должен состоять из рисунка — логотипа </w:t>
      </w:r>
      <w:proofErr w:type="spellStart"/>
      <w:proofErr w:type="gramStart"/>
      <w:r>
        <w:t>интернет-магазина</w:t>
      </w:r>
      <w:proofErr w:type="spellEnd"/>
      <w:proofErr w:type="gramEnd"/>
      <w:r w:rsidR="008300F3" w:rsidRPr="008300F3">
        <w:t xml:space="preserve"> </w:t>
      </w:r>
      <w:r w:rsidR="008300F3">
        <w:t xml:space="preserve">и картинки </w:t>
      </w:r>
      <w:proofErr w:type="spellStart"/>
      <w:r w:rsidR="008300F3">
        <w:t>слогана</w:t>
      </w:r>
      <w:proofErr w:type="spellEnd"/>
      <w:r w:rsidR="008300F3">
        <w:t xml:space="preserve"> </w:t>
      </w:r>
      <w:r>
        <w:t xml:space="preserve"> (файл </w:t>
      </w:r>
      <w:proofErr w:type="spellStart"/>
      <w:r>
        <w:rPr>
          <w:b/>
        </w:rPr>
        <w:t>logo</w:t>
      </w:r>
      <w:proofErr w:type="spellEnd"/>
      <w:r>
        <w:rPr>
          <w:b/>
        </w:rPr>
        <w:t>.</w:t>
      </w:r>
      <w:r>
        <w:rPr>
          <w:b/>
          <w:lang w:val="en-US"/>
        </w:rPr>
        <w:t>jpg</w:t>
      </w:r>
      <w:r w:rsidR="008300F3">
        <w:rPr>
          <w:b/>
        </w:rPr>
        <w:t>,</w:t>
      </w:r>
      <w:r w:rsidR="008300F3" w:rsidRPr="008300F3">
        <w:t xml:space="preserve"> </w:t>
      </w:r>
      <w:proofErr w:type="spellStart"/>
      <w:r w:rsidR="008300F3" w:rsidRPr="008300F3">
        <w:rPr>
          <w:b/>
        </w:rPr>
        <w:t>slogan.jpg</w:t>
      </w:r>
      <w:proofErr w:type="spellEnd"/>
      <w:r w:rsidRPr="00C22B0D">
        <w:rPr>
          <w:b/>
        </w:rPr>
        <w:t xml:space="preserve"> </w:t>
      </w:r>
      <w:r>
        <w:t xml:space="preserve">находится в папке </w:t>
      </w:r>
      <w:r>
        <w:rPr>
          <w:b/>
          <w:lang w:val="en-US"/>
        </w:rPr>
        <w:t>images</w:t>
      </w:r>
      <w:r>
        <w:t>)</w:t>
      </w:r>
      <w:r w:rsidR="00C41D12">
        <w:t>.</w:t>
      </w:r>
      <w:r>
        <w:t xml:space="preserve"> </w:t>
      </w:r>
      <w:r w:rsidR="00C41D12">
        <w:t xml:space="preserve"> Д</w:t>
      </w:r>
      <w:r w:rsidR="008300F3">
        <w:t>алее идёт текст</w:t>
      </w:r>
      <w:r w:rsidR="008300F3" w:rsidRPr="008300F3">
        <w:t xml:space="preserve"> </w:t>
      </w:r>
      <w:r w:rsidR="008300F3">
        <w:t xml:space="preserve">о </w:t>
      </w:r>
      <w:r w:rsidR="006C01A2">
        <w:t xml:space="preserve">продавце </w:t>
      </w:r>
      <w:r w:rsidR="008300F3">
        <w:t xml:space="preserve">(файл </w:t>
      </w:r>
      <w:r w:rsidR="008300F3" w:rsidRPr="008300F3">
        <w:rPr>
          <w:b/>
          <w:lang w:val="en-US"/>
        </w:rPr>
        <w:t>contacts</w:t>
      </w:r>
      <w:r w:rsidR="008300F3" w:rsidRPr="008300F3">
        <w:rPr>
          <w:b/>
        </w:rPr>
        <w:t>.</w:t>
      </w:r>
      <w:r w:rsidR="008300F3" w:rsidRPr="008300F3">
        <w:rPr>
          <w:b/>
          <w:lang w:val="en-US"/>
        </w:rPr>
        <w:t>txt</w:t>
      </w:r>
      <w:r w:rsidR="008300F3" w:rsidRPr="008300F3">
        <w:t xml:space="preserve"> </w:t>
      </w:r>
      <w:r w:rsidR="008300F3">
        <w:t xml:space="preserve">в папке </w:t>
      </w:r>
      <w:r w:rsidR="008300F3" w:rsidRPr="00D2128D">
        <w:rPr>
          <w:b/>
          <w:lang w:val="en-US"/>
        </w:rPr>
        <w:t>text</w:t>
      </w:r>
      <w:r w:rsidR="008300F3" w:rsidRPr="008300F3">
        <w:t>)</w:t>
      </w:r>
      <w:r w:rsidR="00C41D12">
        <w:t xml:space="preserve"> далее идёт картинка с телефоном и часами (файл </w:t>
      </w:r>
      <w:proofErr w:type="spellStart"/>
      <w:r w:rsidR="00C41D12" w:rsidRPr="00C41D12">
        <w:rPr>
          <w:b/>
        </w:rPr>
        <w:t>phone-img.jpg</w:t>
      </w:r>
      <w:proofErr w:type="spellEnd"/>
      <w:r w:rsidR="00C41D12">
        <w:t xml:space="preserve"> в папке </w:t>
      </w:r>
      <w:r w:rsidR="00C41D12" w:rsidRPr="00C41D12">
        <w:rPr>
          <w:b/>
          <w:lang w:val="en-US"/>
        </w:rPr>
        <w:t>image</w:t>
      </w:r>
      <w:r w:rsidR="00C41D12" w:rsidRPr="00C41D12">
        <w:t>)</w:t>
      </w:r>
      <w:r w:rsidR="00C41D12">
        <w:t>.</w:t>
      </w:r>
      <w:r w:rsidR="00C41D12" w:rsidRPr="00C41D12">
        <w:t xml:space="preserve"> </w:t>
      </w:r>
      <w:r w:rsidR="00C41D12">
        <w:rPr>
          <w:lang w:val="en-US"/>
        </w:rPr>
        <w:t>logo</w:t>
      </w:r>
      <w:r w:rsidR="00C41D12" w:rsidRPr="00C41D12">
        <w:t>.</w:t>
      </w:r>
      <w:r w:rsidR="00C41D12">
        <w:rPr>
          <w:lang w:val="en-US"/>
        </w:rPr>
        <w:t>jpg</w:t>
      </w:r>
      <w:r w:rsidR="00C41D12" w:rsidRPr="00C41D12">
        <w:t xml:space="preserve"> </w:t>
      </w:r>
      <w:r w:rsidR="00C41D12">
        <w:t>и</w:t>
      </w:r>
      <w:r w:rsidR="00C41D12" w:rsidRPr="00C41D12">
        <w:t xml:space="preserve"> </w:t>
      </w:r>
      <w:r w:rsidR="00C41D12">
        <w:rPr>
          <w:lang w:val="en-US"/>
        </w:rPr>
        <w:t>slogan</w:t>
      </w:r>
      <w:r w:rsidR="00C41D12" w:rsidRPr="00C41D12">
        <w:t>.</w:t>
      </w:r>
      <w:r w:rsidR="00C41D12">
        <w:rPr>
          <w:lang w:val="en-US"/>
        </w:rPr>
        <w:t>jpg</w:t>
      </w:r>
      <w:r w:rsidR="00C41D12">
        <w:t xml:space="preserve">  </w:t>
      </w:r>
      <w:proofErr w:type="gramStart"/>
      <w:r w:rsidR="00C41D12">
        <w:t>выровнены</w:t>
      </w:r>
      <w:proofErr w:type="gramEnd"/>
      <w:r w:rsidR="00C41D12">
        <w:t xml:space="preserve"> к левому краю </w:t>
      </w:r>
      <w:r w:rsidR="00C41D12">
        <w:rPr>
          <w:lang w:val="en-US"/>
        </w:rPr>
        <w:t>contacts</w:t>
      </w:r>
      <w:r w:rsidR="00C41D12" w:rsidRPr="00C41D12">
        <w:t>.</w:t>
      </w:r>
      <w:r w:rsidR="00C41D12">
        <w:rPr>
          <w:lang w:val="en-US"/>
        </w:rPr>
        <w:t>txt</w:t>
      </w:r>
      <w:r w:rsidR="00C41D12" w:rsidRPr="00C41D12">
        <w:t xml:space="preserve"> </w:t>
      </w:r>
      <w:r w:rsidR="00C41D12">
        <w:t xml:space="preserve">и </w:t>
      </w:r>
      <w:r w:rsidR="00C41D12">
        <w:rPr>
          <w:lang w:val="en-US"/>
        </w:rPr>
        <w:t>phone</w:t>
      </w:r>
      <w:r w:rsidR="00C41D12" w:rsidRPr="00C41D12">
        <w:t>-</w:t>
      </w:r>
      <w:proofErr w:type="spellStart"/>
      <w:r w:rsidR="00C41D12">
        <w:rPr>
          <w:lang w:val="en-US"/>
        </w:rPr>
        <w:t>img</w:t>
      </w:r>
      <w:proofErr w:type="spellEnd"/>
      <w:r w:rsidR="00C41D12" w:rsidRPr="00C41D12">
        <w:t>.</w:t>
      </w:r>
      <w:proofErr w:type="spellStart"/>
      <w:r w:rsidR="00C41D12">
        <w:rPr>
          <w:lang w:val="en-US"/>
        </w:rPr>
        <w:t>jp</w:t>
      </w:r>
      <w:proofErr w:type="spellEnd"/>
      <w:r w:rsidR="00C41D12" w:rsidRPr="00C41D12">
        <w:t xml:space="preserve"> </w:t>
      </w:r>
      <w:r w:rsidR="00C41D12">
        <w:t xml:space="preserve">к правому.  Номер телефона в </w:t>
      </w:r>
      <w:r w:rsidR="00C41D12">
        <w:rPr>
          <w:lang w:val="en-US"/>
        </w:rPr>
        <w:t>contacts</w:t>
      </w:r>
      <w:r w:rsidR="00C41D12" w:rsidRPr="00C41D12">
        <w:t>.</w:t>
      </w:r>
      <w:r w:rsidR="00C41D12">
        <w:rPr>
          <w:lang w:val="en-US"/>
        </w:rPr>
        <w:t>txt</w:t>
      </w:r>
      <w:r w:rsidR="00C41D12" w:rsidRPr="00C41D12">
        <w:t xml:space="preserve"> </w:t>
      </w:r>
      <w:r w:rsidR="00A30BAF">
        <w:t xml:space="preserve">большой </w:t>
      </w:r>
      <w:r w:rsidR="006C01A2">
        <w:t xml:space="preserve">жирный шрифт. </w:t>
      </w:r>
    </w:p>
    <w:tbl>
      <w:tblPr>
        <w:tblW w:w="0" w:type="auto"/>
        <w:tblInd w:w="-5" w:type="dxa"/>
        <w:tblLayout w:type="fixed"/>
        <w:tblLook w:val="0000"/>
      </w:tblPr>
      <w:tblGrid>
        <w:gridCol w:w="1890"/>
        <w:gridCol w:w="1770"/>
        <w:gridCol w:w="795"/>
        <w:gridCol w:w="338"/>
        <w:gridCol w:w="757"/>
        <w:gridCol w:w="1470"/>
        <w:gridCol w:w="606"/>
        <w:gridCol w:w="24"/>
        <w:gridCol w:w="1936"/>
      </w:tblGrid>
      <w:tr w:rsidR="00C41D12" w:rsidTr="00ED3538"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1D12" w:rsidRDefault="00C41D12">
            <w:pPr>
              <w:snapToGrid w:val="0"/>
              <w:jc w:val="center"/>
            </w:pPr>
            <w:r>
              <w:rPr>
                <w:lang w:val="en-US"/>
              </w:rPr>
              <w:t>logo</w:t>
            </w:r>
            <w:r w:rsidRPr="00C41D12">
              <w:t>.</w:t>
            </w:r>
            <w:r>
              <w:rPr>
                <w:lang w:val="en-US"/>
              </w:rPr>
              <w:t>jpg</w:t>
            </w:r>
          </w:p>
        </w:tc>
        <w:tc>
          <w:tcPr>
            <w:tcW w:w="2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D12" w:rsidRPr="00C41D12" w:rsidRDefault="00C41D12">
            <w:pPr>
              <w:jc w:val="center"/>
            </w:pPr>
            <w:proofErr w:type="spellStart"/>
            <w:r w:rsidRPr="00C41D12">
              <w:t>slogan.jpg</w:t>
            </w:r>
            <w:proofErr w:type="spellEnd"/>
          </w:p>
        </w:tc>
        <w:tc>
          <w:tcPr>
            <w:tcW w:w="25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D12" w:rsidRPr="006C01A2" w:rsidRDefault="00C41D12">
            <w:pPr>
              <w:jc w:val="center"/>
            </w:pPr>
            <w:r w:rsidRPr="006C01A2">
              <w:rPr>
                <w:lang w:val="en-US"/>
              </w:rPr>
              <w:t>contacts</w:t>
            </w:r>
            <w:r w:rsidRPr="006C01A2">
              <w:t>.</w:t>
            </w:r>
            <w:r w:rsidRPr="006C01A2">
              <w:rPr>
                <w:lang w:val="en-US"/>
              </w:rPr>
              <w:t>txt</w:t>
            </w:r>
          </w:p>
        </w:tc>
        <w:tc>
          <w:tcPr>
            <w:tcW w:w="2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D12" w:rsidRDefault="00C41D12">
            <w:pPr>
              <w:jc w:val="center"/>
            </w:pPr>
            <w:proofErr w:type="spellStart"/>
            <w:r w:rsidRPr="00C41D12">
              <w:t>phone-img.jpg</w:t>
            </w:r>
            <w:proofErr w:type="spellEnd"/>
          </w:p>
        </w:tc>
      </w:tr>
      <w:tr w:rsidR="008300F3" w:rsidTr="008300F3">
        <w:trPr>
          <w:trHeight w:val="563"/>
        </w:trPr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00F3" w:rsidRDefault="008300F3" w:rsidP="00301B29">
            <w:pPr>
              <w:jc w:val="center"/>
            </w:pPr>
            <w:r>
              <w:t>Главная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00F3" w:rsidRDefault="008300F3" w:rsidP="00301B29">
            <w:pPr>
              <w:jc w:val="center"/>
            </w:pPr>
            <w:r>
              <w:t xml:space="preserve">О магазине </w:t>
            </w:r>
          </w:p>
        </w:tc>
        <w:tc>
          <w:tcPr>
            <w:tcW w:w="18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00F3" w:rsidRDefault="008300F3" w:rsidP="00301B29">
            <w:pPr>
              <w:jc w:val="center"/>
            </w:pPr>
            <w:r>
              <w:t xml:space="preserve">Оплата и доставка </w:t>
            </w:r>
          </w:p>
        </w:tc>
        <w:tc>
          <w:tcPr>
            <w:tcW w:w="2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00F3" w:rsidRDefault="008300F3" w:rsidP="00301B29">
            <w:pPr>
              <w:jc w:val="center"/>
            </w:pPr>
            <w:r>
              <w:t xml:space="preserve">Акции и скидки 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00F3" w:rsidRDefault="008300F3" w:rsidP="00301B29">
            <w:pPr>
              <w:jc w:val="center"/>
            </w:pPr>
            <w:r>
              <w:t>Контакты</w:t>
            </w:r>
          </w:p>
        </w:tc>
      </w:tr>
      <w:tr w:rsidR="008300F3" w:rsidTr="008300F3">
        <w:trPr>
          <w:trHeight w:val="876"/>
        </w:trPr>
        <w:tc>
          <w:tcPr>
            <w:tcW w:w="762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00F3" w:rsidRDefault="008300F3" w:rsidP="00301B29">
            <w:pPr>
              <w:jc w:val="center"/>
              <w:rPr>
                <w:b/>
              </w:rPr>
            </w:pPr>
            <w:r>
              <w:rPr>
                <w:b/>
              </w:rPr>
              <w:t>Заголовок страницы</w:t>
            </w:r>
          </w:p>
          <w:p w:rsidR="008300F3" w:rsidRDefault="008300F3" w:rsidP="00301B29">
            <w:pPr>
              <w:jc w:val="center"/>
            </w:pPr>
            <w:r>
              <w:t>Содержание страницы</w:t>
            </w: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00F3" w:rsidRDefault="008300F3" w:rsidP="00301B29">
            <w:r>
              <w:t xml:space="preserve">Форма заказа </w:t>
            </w:r>
          </w:p>
          <w:p w:rsidR="008300F3" w:rsidRDefault="008300F3" w:rsidP="00301B29">
            <w:r>
              <w:t>(только для главной формы)</w:t>
            </w:r>
          </w:p>
        </w:tc>
      </w:tr>
      <w:tr w:rsidR="006C01A2" w:rsidRPr="006C01A2" w:rsidTr="006C01A2">
        <w:trPr>
          <w:trHeight w:val="411"/>
        </w:trPr>
        <w:tc>
          <w:tcPr>
            <w:tcW w:w="47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01A2" w:rsidRPr="006C01A2" w:rsidRDefault="006C01A2" w:rsidP="00301B29">
            <w:pPr>
              <w:jc w:val="center"/>
              <w:rPr>
                <w:lang w:val="en-US"/>
              </w:rPr>
            </w:pPr>
            <w:r w:rsidRPr="006C01A2">
              <w:rPr>
                <w:lang w:val="en-US"/>
              </w:rPr>
              <w:t xml:space="preserve">footer-logo.png </w:t>
            </w:r>
            <w:r>
              <w:t>или</w:t>
            </w:r>
            <w:r w:rsidRPr="006C01A2">
              <w:rPr>
                <w:lang w:val="en-US"/>
              </w:rPr>
              <w:t xml:space="preserve"> footer-logo.</w:t>
            </w:r>
            <w:r>
              <w:rPr>
                <w:lang w:val="en-US"/>
              </w:rPr>
              <w:t>jpg</w:t>
            </w:r>
          </w:p>
        </w:tc>
        <w:tc>
          <w:tcPr>
            <w:tcW w:w="47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01A2" w:rsidRPr="006C01A2" w:rsidRDefault="006C01A2" w:rsidP="00301B29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C41D12">
              <w:rPr>
                <w:lang w:val="en-US"/>
              </w:rPr>
              <w:t>contacts</w:t>
            </w:r>
            <w:r w:rsidRPr="00C41D12">
              <w:t>.</w:t>
            </w:r>
            <w:r w:rsidRPr="00C41D12">
              <w:rPr>
                <w:lang w:val="en-US"/>
              </w:rPr>
              <w:t>txt</w:t>
            </w:r>
          </w:p>
        </w:tc>
      </w:tr>
    </w:tbl>
    <w:p w:rsidR="00CE59BD" w:rsidRPr="006C01A2" w:rsidRDefault="00CE59BD">
      <w:pPr>
        <w:ind w:firstLine="540"/>
        <w:jc w:val="both"/>
        <w:rPr>
          <w:lang w:val="en-US"/>
        </w:rPr>
      </w:pPr>
    </w:p>
    <w:p w:rsidR="006C01A2" w:rsidRPr="00523988" w:rsidRDefault="006C01A2">
      <w:pPr>
        <w:ind w:firstLine="709"/>
        <w:jc w:val="both"/>
      </w:pPr>
      <w:r>
        <w:rPr>
          <w:b/>
        </w:rPr>
        <w:t>Подвал</w:t>
      </w:r>
      <w:r w:rsidRPr="007F52C9">
        <w:rPr>
          <w:b/>
        </w:rPr>
        <w:t xml:space="preserve"> </w:t>
      </w:r>
      <w:r>
        <w:rPr>
          <w:b/>
        </w:rPr>
        <w:t>сайта</w:t>
      </w:r>
      <w:r w:rsidRPr="007F52C9">
        <w:rPr>
          <w:b/>
        </w:rPr>
        <w:t xml:space="preserve"> </w:t>
      </w:r>
      <w:r>
        <w:t>должен</w:t>
      </w:r>
      <w:r w:rsidRPr="007F52C9">
        <w:t xml:space="preserve"> </w:t>
      </w:r>
      <w:r>
        <w:t>состоят</w:t>
      </w:r>
      <w:r w:rsidRPr="007F52C9">
        <w:t xml:space="preserve"> </w:t>
      </w:r>
      <w:r>
        <w:t>из</w:t>
      </w:r>
      <w:r w:rsidRPr="007F52C9">
        <w:t xml:space="preserve"> </w:t>
      </w:r>
      <w:r>
        <w:t>рисунка</w:t>
      </w:r>
      <w:r w:rsidRPr="007F52C9">
        <w:t xml:space="preserve"> </w:t>
      </w:r>
      <w:r>
        <w:t>логотипа</w:t>
      </w:r>
      <w:r w:rsidRPr="007F52C9">
        <w:t xml:space="preserve"> </w:t>
      </w:r>
      <w:r>
        <w:t>интернет</w:t>
      </w:r>
      <w:r w:rsidRPr="007F52C9">
        <w:t xml:space="preserve"> </w:t>
      </w:r>
      <w:r>
        <w:t>магазина</w:t>
      </w:r>
      <w:r w:rsidRPr="007F52C9">
        <w:t xml:space="preserve"> (</w:t>
      </w:r>
      <w:r>
        <w:t>файл</w:t>
      </w:r>
      <w:r w:rsidRPr="007F52C9">
        <w:t xml:space="preserve"> </w:t>
      </w:r>
      <w:r w:rsidRPr="006C01A2">
        <w:rPr>
          <w:b/>
          <w:lang w:val="en-US"/>
        </w:rPr>
        <w:t>footer</w:t>
      </w:r>
      <w:r w:rsidRPr="007F52C9">
        <w:rPr>
          <w:b/>
        </w:rPr>
        <w:t>-</w:t>
      </w:r>
      <w:r w:rsidRPr="006C01A2">
        <w:rPr>
          <w:b/>
          <w:lang w:val="en-US"/>
        </w:rPr>
        <w:t>logo</w:t>
      </w:r>
      <w:r w:rsidRPr="007F52C9">
        <w:rPr>
          <w:b/>
        </w:rPr>
        <w:t>.</w:t>
      </w:r>
      <w:proofErr w:type="spellStart"/>
      <w:r w:rsidRPr="006C01A2">
        <w:rPr>
          <w:b/>
          <w:lang w:val="en-US"/>
        </w:rPr>
        <w:t>png</w:t>
      </w:r>
      <w:proofErr w:type="spellEnd"/>
      <w:r w:rsidRPr="007F52C9">
        <w:rPr>
          <w:b/>
        </w:rPr>
        <w:t xml:space="preserve"> </w:t>
      </w:r>
      <w:r w:rsidRPr="006C01A2">
        <w:rPr>
          <w:b/>
        </w:rPr>
        <w:t>или</w:t>
      </w:r>
      <w:r w:rsidRPr="007F52C9">
        <w:rPr>
          <w:b/>
        </w:rPr>
        <w:t xml:space="preserve"> </w:t>
      </w:r>
      <w:r w:rsidRPr="006C01A2">
        <w:rPr>
          <w:b/>
          <w:lang w:val="en-US"/>
        </w:rPr>
        <w:t>footer</w:t>
      </w:r>
      <w:r w:rsidRPr="007F52C9">
        <w:rPr>
          <w:b/>
        </w:rPr>
        <w:t>-</w:t>
      </w:r>
      <w:r w:rsidRPr="006C01A2">
        <w:rPr>
          <w:b/>
          <w:lang w:val="en-US"/>
        </w:rPr>
        <w:t>logo</w:t>
      </w:r>
      <w:r w:rsidRPr="007F52C9">
        <w:rPr>
          <w:b/>
        </w:rPr>
        <w:t>.</w:t>
      </w:r>
      <w:r w:rsidRPr="006C01A2">
        <w:rPr>
          <w:b/>
          <w:lang w:val="en-US"/>
        </w:rPr>
        <w:t>jpg</w:t>
      </w:r>
      <w:r w:rsidRPr="007F52C9">
        <w:rPr>
          <w:b/>
        </w:rPr>
        <w:t xml:space="preserve"> </w:t>
      </w:r>
      <w:r>
        <w:t>в</w:t>
      </w:r>
      <w:r w:rsidRPr="007F52C9">
        <w:t xml:space="preserve"> </w:t>
      </w:r>
      <w:r>
        <w:t>папке</w:t>
      </w:r>
      <w:r w:rsidRPr="007F52C9">
        <w:t xml:space="preserve"> </w:t>
      </w:r>
      <w:r w:rsidRPr="006C01A2">
        <w:rPr>
          <w:b/>
          <w:lang w:val="en-US"/>
        </w:rPr>
        <w:t>images</w:t>
      </w:r>
      <w:r w:rsidRPr="007F52C9">
        <w:rPr>
          <w:b/>
        </w:rPr>
        <w:t xml:space="preserve">) </w:t>
      </w:r>
      <w:r>
        <w:t>и</w:t>
      </w:r>
      <w:r w:rsidRPr="007F52C9">
        <w:t xml:space="preserve"> </w:t>
      </w:r>
      <w:r>
        <w:t>текста</w:t>
      </w:r>
      <w:r w:rsidRPr="007F52C9">
        <w:t xml:space="preserve"> </w:t>
      </w:r>
      <w:r>
        <w:t>о</w:t>
      </w:r>
      <w:r w:rsidRPr="007F52C9">
        <w:t xml:space="preserve"> </w:t>
      </w:r>
      <w:r>
        <w:t>продавце</w:t>
      </w:r>
      <w:r w:rsidRPr="007F52C9">
        <w:t xml:space="preserve"> (</w:t>
      </w:r>
      <w:r>
        <w:t>файл</w:t>
      </w:r>
      <w:r w:rsidRPr="007F52C9">
        <w:t xml:space="preserve"> </w:t>
      </w:r>
      <w:r w:rsidRPr="008300F3">
        <w:rPr>
          <w:b/>
          <w:lang w:val="en-US"/>
        </w:rPr>
        <w:t>contacts</w:t>
      </w:r>
      <w:r w:rsidRPr="007F52C9">
        <w:rPr>
          <w:b/>
        </w:rPr>
        <w:t>.</w:t>
      </w:r>
      <w:r w:rsidRPr="008300F3">
        <w:rPr>
          <w:b/>
          <w:lang w:val="en-US"/>
        </w:rPr>
        <w:t>txt</w:t>
      </w:r>
      <w:r w:rsidRPr="007F52C9">
        <w:t xml:space="preserve"> </w:t>
      </w:r>
      <w:r>
        <w:t>в</w:t>
      </w:r>
      <w:r w:rsidRPr="007F52C9">
        <w:t xml:space="preserve"> </w:t>
      </w:r>
      <w:r>
        <w:t>папке</w:t>
      </w:r>
      <w:r w:rsidRPr="007F52C9">
        <w:t xml:space="preserve"> </w:t>
      </w:r>
      <w:r>
        <w:rPr>
          <w:lang w:val="en-US"/>
        </w:rPr>
        <w:t>text</w:t>
      </w:r>
      <w:r w:rsidRPr="007F52C9">
        <w:t xml:space="preserve">) </w:t>
      </w:r>
      <w:r w:rsidR="002D6F39" w:rsidRPr="007F52C9">
        <w:t xml:space="preserve"> «</w:t>
      </w:r>
      <w:r w:rsidR="002D6F39">
        <w:t>Телефон</w:t>
      </w:r>
      <w:proofErr w:type="gramStart"/>
      <w:r w:rsidR="002D6F39" w:rsidRPr="007F52C9">
        <w:t>:»</w:t>
      </w:r>
      <w:proofErr w:type="gramEnd"/>
      <w:r w:rsidR="002D6F39" w:rsidRPr="007F52C9">
        <w:t xml:space="preserve"> </w:t>
      </w:r>
      <w:r w:rsidR="002D6F39">
        <w:t>и</w:t>
      </w:r>
      <w:r w:rsidR="002D6F39" w:rsidRPr="007F52C9">
        <w:t xml:space="preserve"> «</w:t>
      </w:r>
      <w:r w:rsidR="002D6F39">
        <w:t>Режим</w:t>
      </w:r>
      <w:r w:rsidR="002D6F39" w:rsidRPr="007F52C9">
        <w:t xml:space="preserve"> </w:t>
      </w:r>
      <w:r w:rsidR="002D6F39">
        <w:t>работы</w:t>
      </w:r>
      <w:r w:rsidR="002D6F39" w:rsidRPr="007F52C9">
        <w:t xml:space="preserve">:» </w:t>
      </w:r>
      <w:r w:rsidR="002D6F39">
        <w:t>жирным</w:t>
      </w:r>
      <w:r w:rsidR="002D6F39" w:rsidRPr="007F52C9">
        <w:t xml:space="preserve"> </w:t>
      </w:r>
      <w:r w:rsidR="002D6F39">
        <w:t>шрифтом</w:t>
      </w:r>
      <w:r w:rsidR="002D6F39" w:rsidRPr="007F52C9">
        <w:t xml:space="preserve">  </w:t>
      </w:r>
      <w:r w:rsidR="002D6F39">
        <w:t>номер</w:t>
      </w:r>
      <w:r w:rsidR="002D6F39" w:rsidRPr="007F52C9">
        <w:t xml:space="preserve"> </w:t>
      </w:r>
      <w:r w:rsidR="002D6F39">
        <w:t>телефона</w:t>
      </w:r>
      <w:r w:rsidR="002D6F39" w:rsidRPr="007F52C9">
        <w:t xml:space="preserve"> </w:t>
      </w:r>
      <w:r w:rsidR="007F52C9">
        <w:t>большим</w:t>
      </w:r>
      <w:r w:rsidR="007F52C9" w:rsidRPr="007F52C9">
        <w:t xml:space="preserve"> </w:t>
      </w:r>
      <w:r w:rsidR="007F52C9">
        <w:t>шрифтом</w:t>
      </w:r>
      <w:r w:rsidR="007F52C9" w:rsidRPr="007F52C9">
        <w:t xml:space="preserve"> (16 </w:t>
      </w:r>
      <w:r w:rsidR="007F52C9">
        <w:t>кегель</w:t>
      </w:r>
      <w:r w:rsidR="007F52C9" w:rsidRPr="007F52C9">
        <w:t xml:space="preserve">) </w:t>
      </w:r>
      <w:r w:rsidR="007F52C9">
        <w:t xml:space="preserve"> </w:t>
      </w:r>
      <w:r w:rsidR="00523988">
        <w:t xml:space="preserve">Задний  фон подвала должен быть цветом </w:t>
      </w:r>
      <w:r w:rsidR="00523988" w:rsidRPr="007F52C9">
        <w:rPr>
          <w:b/>
        </w:rPr>
        <w:t>#</w:t>
      </w:r>
      <w:r w:rsidR="00523988" w:rsidRPr="00523988">
        <w:rPr>
          <w:b/>
        </w:rPr>
        <w:t>2283B6</w:t>
      </w:r>
    </w:p>
    <w:p w:rsidR="006C01A2" w:rsidRPr="00523988" w:rsidRDefault="006C01A2">
      <w:pPr>
        <w:ind w:firstLine="709"/>
        <w:jc w:val="both"/>
        <w:rPr>
          <w:b/>
        </w:rPr>
      </w:pPr>
    </w:p>
    <w:p w:rsidR="006C01A2" w:rsidRPr="00523988" w:rsidRDefault="006C01A2">
      <w:pPr>
        <w:ind w:firstLine="709"/>
        <w:jc w:val="both"/>
        <w:rPr>
          <w:b/>
        </w:rPr>
      </w:pPr>
    </w:p>
    <w:p w:rsidR="006C01A2" w:rsidRPr="00523988" w:rsidRDefault="006C01A2">
      <w:pPr>
        <w:ind w:firstLine="709"/>
        <w:jc w:val="both"/>
        <w:rPr>
          <w:b/>
        </w:rPr>
      </w:pPr>
    </w:p>
    <w:p w:rsidR="006C01A2" w:rsidRPr="00523988" w:rsidRDefault="006C01A2">
      <w:pPr>
        <w:ind w:firstLine="709"/>
        <w:jc w:val="both"/>
        <w:rPr>
          <w:b/>
        </w:rPr>
      </w:pPr>
    </w:p>
    <w:p w:rsidR="006C01A2" w:rsidRPr="00523988" w:rsidRDefault="006C01A2">
      <w:pPr>
        <w:ind w:firstLine="709"/>
        <w:jc w:val="both"/>
        <w:rPr>
          <w:b/>
        </w:rPr>
      </w:pPr>
    </w:p>
    <w:p w:rsidR="00CE59BD" w:rsidRDefault="00CE59BD" w:rsidP="002D6F39">
      <w:pPr>
        <w:ind w:firstLine="709"/>
        <w:jc w:val="both"/>
      </w:pPr>
      <w:r>
        <w:rPr>
          <w:b/>
        </w:rPr>
        <w:t>Главная страница</w:t>
      </w:r>
      <w:r>
        <w:t xml:space="preserve"> с</w:t>
      </w:r>
      <w:r w:rsidR="002D6F39">
        <w:t xml:space="preserve">айта должна содержать в виде картинки (файл </w:t>
      </w:r>
      <w:proofErr w:type="spellStart"/>
      <w:r w:rsidR="002D6F39" w:rsidRPr="002D6F39">
        <w:rPr>
          <w:b/>
        </w:rPr>
        <w:t>lider-sale.jpg</w:t>
      </w:r>
      <w:proofErr w:type="spellEnd"/>
      <w:r w:rsidR="002D6F39">
        <w:t xml:space="preserve"> из папки </w:t>
      </w:r>
      <w:r w:rsidR="002D6F39">
        <w:rPr>
          <w:lang w:val="en-US"/>
        </w:rPr>
        <w:t>images</w:t>
      </w:r>
      <w:r w:rsidR="002D6F39" w:rsidRPr="002D6F39">
        <w:t xml:space="preserve">) </w:t>
      </w:r>
      <w:r>
        <w:t>«</w:t>
      </w:r>
      <w:r w:rsidR="002D6F39">
        <w:rPr>
          <w:b/>
        </w:rPr>
        <w:t>Главная страница</w:t>
      </w:r>
      <w:r>
        <w:t>» и содержание в формате:</w:t>
      </w:r>
    </w:p>
    <w:p w:rsidR="00CE59BD" w:rsidRDefault="00523988">
      <w:pPr>
        <w:ind w:firstLine="540"/>
        <w:jc w:val="both"/>
      </w:pPr>
      <w:r>
        <w:rPr>
          <w:noProof/>
          <w:lang w:eastAsia="ru-RU" w:bidi="ar-SA"/>
        </w:rPr>
        <w:drawing>
          <wp:inline distT="0" distB="0" distL="0" distR="0">
            <wp:extent cx="6120130" cy="3942826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9428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D6F39">
        <w:rPr>
          <w:noProof/>
          <w:lang w:eastAsia="ru-RU" w:bidi="ar-SA"/>
        </w:rPr>
        <w:t xml:space="preserve"> </w:t>
      </w:r>
    </w:p>
    <w:p w:rsidR="00CE59BD" w:rsidRPr="00523988" w:rsidRDefault="00CE59BD">
      <w:pPr>
        <w:ind w:firstLine="540"/>
        <w:jc w:val="both"/>
        <w:rPr>
          <w:color w:val="222222"/>
        </w:rPr>
      </w:pPr>
      <w:r>
        <w:t xml:space="preserve">Необходимые изображения находятся в папке </w:t>
      </w:r>
      <w:proofErr w:type="spellStart"/>
      <w:r>
        <w:rPr>
          <w:b/>
        </w:rPr>
        <w:t>images</w:t>
      </w:r>
      <w:proofErr w:type="spellEnd"/>
      <w:r>
        <w:rPr>
          <w:b/>
        </w:rPr>
        <w:t xml:space="preserve">, </w:t>
      </w:r>
      <w:r>
        <w:t xml:space="preserve">а необходимый текст находится в файле </w:t>
      </w:r>
      <w:proofErr w:type="spellStart"/>
      <w:r>
        <w:rPr>
          <w:b/>
        </w:rPr>
        <w:t>text</w:t>
      </w:r>
      <w:proofErr w:type="spellEnd"/>
      <w:r>
        <w:rPr>
          <w:b/>
        </w:rPr>
        <w:t>/</w:t>
      </w:r>
      <w:r w:rsidR="00523988">
        <w:rPr>
          <w:b/>
          <w:lang w:val="en-US"/>
        </w:rPr>
        <w:t>phones</w:t>
      </w:r>
      <w:r>
        <w:rPr>
          <w:b/>
        </w:rPr>
        <w:t>.</w:t>
      </w:r>
      <w:r>
        <w:rPr>
          <w:b/>
          <w:lang w:val="en-US"/>
        </w:rPr>
        <w:t>txt</w:t>
      </w:r>
      <w:r>
        <w:rPr>
          <w:b/>
        </w:rPr>
        <w:t xml:space="preserve">. </w:t>
      </w:r>
      <w:r w:rsidR="00523988">
        <w:t xml:space="preserve">Название телефона должно быть выделено жирным шрифтом цвета </w:t>
      </w:r>
      <w:r w:rsidR="00523988" w:rsidRPr="00523988">
        <w:rPr>
          <w:b/>
        </w:rPr>
        <w:t>#2B8ABA</w:t>
      </w:r>
      <w:r>
        <w:t xml:space="preserve">. </w:t>
      </w:r>
      <w:r w:rsidR="00523988">
        <w:t xml:space="preserve">Цена </w:t>
      </w:r>
      <w:r w:rsidR="007F52C9">
        <w:t>телефона должна быть большим шрифтом(22.5 кегель)</w:t>
      </w:r>
      <w:proofErr w:type="gramStart"/>
      <w:r w:rsidR="007F52C9">
        <w:t xml:space="preserve"> </w:t>
      </w:r>
      <w:r w:rsidR="00523988">
        <w:t>.</w:t>
      </w:r>
      <w:proofErr w:type="gramEnd"/>
    </w:p>
    <w:p w:rsidR="00CE59BD" w:rsidRDefault="00CE59BD">
      <w:pPr>
        <w:ind w:firstLine="540"/>
        <w:jc w:val="both"/>
      </w:pPr>
      <w:r>
        <w:rPr>
          <w:color w:val="222222"/>
        </w:rPr>
        <w:t xml:space="preserve">При клике по </w:t>
      </w:r>
      <w:r>
        <w:rPr>
          <w:b/>
          <w:bCs/>
          <w:color w:val="222222"/>
        </w:rPr>
        <w:t>кнопке «Купить»</w:t>
      </w:r>
      <w:r>
        <w:rPr>
          <w:color w:val="222222"/>
        </w:rPr>
        <w:t xml:space="preserve"> осуществляется переход к форме заказа, которая располагается после списка книг.</w:t>
      </w:r>
    </w:p>
    <w:p w:rsidR="00CE59BD" w:rsidRDefault="00CE59BD">
      <w:pPr>
        <w:ind w:firstLine="540"/>
        <w:jc w:val="both"/>
      </w:pPr>
      <w:r>
        <w:t xml:space="preserve">Форма заказа </w:t>
      </w:r>
      <w:r>
        <w:rPr>
          <w:b/>
        </w:rPr>
        <w:t>«Форма заказа»</w:t>
      </w:r>
      <w:r>
        <w:t xml:space="preserve"> должна содержать форму со следующими полями:</w:t>
      </w:r>
    </w:p>
    <w:p w:rsidR="00CE59BD" w:rsidRDefault="003F1A00">
      <w:pPr>
        <w:ind w:firstLine="540"/>
        <w:jc w:val="both"/>
      </w:pPr>
      <w:r>
        <w:pict>
          <v:rect id="_x0000_s1026" style="position:absolute;left:0;text-align:left;margin-left:187.3pt;margin-top:1.35pt;width:90.35pt;height:11.25pt;z-index:251653120;mso-wrap-style:none;v-text-anchor:middle" strokeweight=".26mm">
            <v:fill color2="black"/>
            <v:stroke endcap="square"/>
          </v:rect>
        </w:pict>
      </w:r>
      <w:r w:rsidR="00CE59BD">
        <w:t xml:space="preserve">Введите имя: </w:t>
      </w:r>
      <w:r w:rsidR="00CE59BD">
        <w:tab/>
        <w:t xml:space="preserve"> </w:t>
      </w:r>
    </w:p>
    <w:p w:rsidR="00CE59BD" w:rsidRDefault="003F1A00">
      <w:pPr>
        <w:ind w:firstLine="540"/>
        <w:jc w:val="both"/>
      </w:pPr>
      <w:r>
        <w:pict>
          <v:rect id="_x0000_s1027" style="position:absolute;left:0;text-align:left;margin-left:187.3pt;margin-top:1.35pt;width:90.35pt;height:12.75pt;z-index:251654144;mso-wrap-style:none;v-text-anchor:middle" strokeweight=".26mm">
            <v:fill color2="black"/>
            <v:stroke endcap="square"/>
          </v:rect>
        </w:pict>
      </w:r>
      <w:r w:rsidR="00CE59BD">
        <w:t xml:space="preserve">Введите фамилию: </w:t>
      </w:r>
      <w:r w:rsidR="00CE59BD">
        <w:tab/>
        <w:t xml:space="preserve"> </w:t>
      </w:r>
    </w:p>
    <w:p w:rsidR="00CE59BD" w:rsidRDefault="003F1A00">
      <w:pPr>
        <w:ind w:firstLine="540"/>
        <w:jc w:val="both"/>
      </w:pPr>
      <w:r>
        <w:pict>
          <v:rect id="_x0000_s1028" style="position:absolute;left:0;text-align:left;margin-left:187.3pt;margin-top:3.8pt;width:90.35pt;height:10.85pt;z-index:251655168;mso-wrap-style:none;v-text-anchor:middle" strokeweight=".26mm">
            <v:fill color2="black"/>
            <v:stroke endcap="square"/>
          </v:rect>
        </w:pict>
      </w:r>
      <w:r w:rsidR="00CE59BD">
        <w:t xml:space="preserve">Введите адрес: </w:t>
      </w:r>
      <w:r w:rsidR="00CE59BD">
        <w:tab/>
        <w:t xml:space="preserve"> </w:t>
      </w:r>
    </w:p>
    <w:p w:rsidR="00CE59BD" w:rsidRDefault="003F1A00">
      <w:pPr>
        <w:ind w:firstLine="540"/>
        <w:jc w:val="both"/>
      </w:pPr>
      <w:r>
        <w:pict>
          <v:rect id="_x0000_s1032" style="position:absolute;left:0;text-align:left;margin-left:187.3pt;margin-top:4pt;width:90.35pt;height:10.85pt;z-index:251659264;mso-wrap-style:none;v-text-anchor:middle" strokeweight=".26mm">
            <v:fill color2="black"/>
            <v:stroke endcap="square"/>
          </v:rect>
        </w:pict>
      </w:r>
      <w:r w:rsidR="00CE59BD">
        <w:t xml:space="preserve">Введите телефон: </w:t>
      </w:r>
      <w:r w:rsidR="00CE59BD">
        <w:tab/>
      </w:r>
    </w:p>
    <w:p w:rsidR="00CE59BD" w:rsidRDefault="00CE59BD">
      <w:pPr>
        <w:ind w:firstLine="540"/>
        <w:jc w:val="both"/>
      </w:pPr>
      <w:r>
        <w:t xml:space="preserve">Способ доставки: </w:t>
      </w:r>
      <w:r>
        <w:tab/>
      </w:r>
      <w:r w:rsidR="003F1A00">
        <w:pict>
          <v:rect id="_x0000_s1033" style="position:absolute;left:0;text-align:left;margin-left:187.3pt;margin-top:4pt;width:90.35pt;height:10.85pt;z-index:251660288;mso-wrap-style:none;mso-position-horizontal-relative:text;mso-position-vertical-relative:text;v-text-anchor:middle" strokeweight=".26mm">
            <v:fill color2="black"/>
            <v:stroke endcap="square"/>
          </v:rect>
        </w:pict>
      </w:r>
    </w:p>
    <w:p w:rsidR="00CE59BD" w:rsidRDefault="00CE59BD">
      <w:pPr>
        <w:ind w:firstLine="540"/>
        <w:jc w:val="both"/>
      </w:pPr>
      <w:r>
        <w:t>Способ оплаты:</w:t>
      </w:r>
      <w:r w:rsidR="003F1A00">
        <w:pict>
          <v:rect id="_x0000_s1034" style="position:absolute;left:0;text-align:left;margin-left:187.3pt;margin-top:4pt;width:90.35pt;height:10.85pt;z-index:251661312;mso-wrap-style:none;mso-position-horizontal-relative:text;mso-position-vertical-relative:text;v-text-anchor:middle" strokeweight=".26mm">
            <v:fill color2="black"/>
            <v:stroke endcap="square"/>
          </v:rect>
        </w:pict>
      </w:r>
    </w:p>
    <w:p w:rsidR="00CE59BD" w:rsidRDefault="003F1A00">
      <w:pPr>
        <w:ind w:firstLine="540"/>
        <w:jc w:val="both"/>
      </w:pPr>
      <w:r>
        <w:pict>
          <v:rect id="_x0000_s1031" style="position:absolute;left:0;text-align:left;margin-left:187.3pt;margin-top:3.75pt;width:90.35pt;height:10.85pt;z-index:251658240;mso-wrap-style:none;v-text-anchor:middle" strokeweight=".26mm">
            <v:fill color2="black"/>
            <v:stroke endcap="square"/>
          </v:rect>
        </w:pict>
      </w:r>
      <w:r w:rsidR="00CE59BD">
        <w:t>Количество:</w:t>
      </w:r>
    </w:p>
    <w:p w:rsidR="00CE59BD" w:rsidRDefault="003F1A00">
      <w:pPr>
        <w:ind w:firstLine="540"/>
        <w:jc w:val="both"/>
      </w:pPr>
      <w:r>
        <w:pict>
          <v:rect id="_x0000_s1029" style="position:absolute;left:0;text-align:left;margin-left:187.3pt;margin-top:3.75pt;width:90.35pt;height:30.25pt;z-index:251656192;mso-wrap-style:none;v-text-anchor:middle" strokeweight=".26mm">
            <v:fill color2="black"/>
            <v:stroke endcap="square"/>
          </v:rect>
        </w:pict>
      </w:r>
      <w:r w:rsidR="00CE59BD">
        <w:t xml:space="preserve">Сумма (руб.): </w:t>
      </w:r>
    </w:p>
    <w:p w:rsidR="00CE59BD" w:rsidRDefault="00CE59BD">
      <w:pPr>
        <w:ind w:firstLine="540"/>
        <w:jc w:val="both"/>
      </w:pPr>
    </w:p>
    <w:p w:rsidR="00CE59BD" w:rsidRDefault="00CE59BD">
      <w:pPr>
        <w:ind w:firstLine="540"/>
        <w:jc w:val="both"/>
      </w:pPr>
    </w:p>
    <w:p w:rsidR="00CE59BD" w:rsidRDefault="00CE59BD">
      <w:pPr>
        <w:ind w:firstLine="540"/>
        <w:jc w:val="both"/>
      </w:pPr>
      <w:r>
        <w:t xml:space="preserve">а также </w:t>
      </w:r>
      <w:r>
        <w:rPr>
          <w:b/>
          <w:bCs/>
        </w:rPr>
        <w:t xml:space="preserve">элемент типа </w:t>
      </w:r>
      <w:proofErr w:type="spellStart"/>
      <w:r>
        <w:rPr>
          <w:b/>
          <w:bCs/>
        </w:rPr>
        <w:t>textarea</w:t>
      </w:r>
      <w:proofErr w:type="spellEnd"/>
      <w:r>
        <w:t xml:space="preserve"> для отображения заказа и </w:t>
      </w:r>
      <w:r>
        <w:rPr>
          <w:b/>
          <w:bCs/>
        </w:rPr>
        <w:t>кнопку «Заказать»</w:t>
      </w:r>
      <w:r>
        <w:t xml:space="preserve">. </w:t>
      </w:r>
    </w:p>
    <w:p w:rsidR="00CE59BD" w:rsidRDefault="00CE59BD">
      <w:pPr>
        <w:ind w:firstLine="565"/>
        <w:jc w:val="both"/>
        <w:rPr>
          <w:b/>
          <w:bCs/>
        </w:rPr>
      </w:pPr>
      <w:r>
        <w:rPr>
          <w:b/>
          <w:bCs/>
        </w:rPr>
        <w:t>Способ доставки</w:t>
      </w:r>
      <w:r>
        <w:t xml:space="preserve"> должен представлять собой раскрывающийся список, состоящий из значений «по почте», «курьером», «</w:t>
      </w:r>
      <w:proofErr w:type="spellStart"/>
      <w:r>
        <w:t>самовывоз</w:t>
      </w:r>
      <w:proofErr w:type="spellEnd"/>
      <w:r>
        <w:t>».</w:t>
      </w:r>
    </w:p>
    <w:p w:rsidR="00CE59BD" w:rsidRDefault="00CE59BD">
      <w:pPr>
        <w:ind w:firstLine="540"/>
        <w:jc w:val="both"/>
      </w:pPr>
      <w:r>
        <w:rPr>
          <w:b/>
          <w:bCs/>
        </w:rPr>
        <w:t>Способ оплаты</w:t>
      </w:r>
      <w:r>
        <w:t xml:space="preserve">  - </w:t>
      </w:r>
      <w:proofErr w:type="spellStart"/>
      <w:r>
        <w:t>радиокнопки</w:t>
      </w:r>
      <w:proofErr w:type="spellEnd"/>
      <w:r>
        <w:t xml:space="preserve"> со значениями «банковский перевод», «банковская карта», «электронный кошелек», «наличными при получении», «почтовый перевод».</w:t>
      </w:r>
    </w:p>
    <w:p w:rsidR="00CE59BD" w:rsidRDefault="00CE59BD">
      <w:pPr>
        <w:ind w:firstLine="540"/>
        <w:jc w:val="both"/>
      </w:pPr>
      <w:r>
        <w:t xml:space="preserve">Для выбора </w:t>
      </w:r>
      <w:r>
        <w:rPr>
          <w:b/>
          <w:bCs/>
        </w:rPr>
        <w:t>количества</w:t>
      </w:r>
      <w:r>
        <w:t xml:space="preserve"> книг используйте элемент типа </w:t>
      </w:r>
      <w:proofErr w:type="spellStart"/>
      <w:r>
        <w:t>number</w:t>
      </w:r>
      <w:proofErr w:type="spellEnd"/>
      <w:r>
        <w:t xml:space="preserve">. Установите для него минимальное значение равное 1, а максимальное – 5. При изменении значения в поле </w:t>
      </w:r>
      <w:r>
        <w:lastRenderedPageBreak/>
        <w:t>«Количество» сумма должна пересчитываться автоматически.</w:t>
      </w:r>
    </w:p>
    <w:p w:rsidR="00CE59BD" w:rsidRDefault="00CE59BD">
      <w:pPr>
        <w:ind w:firstLine="540"/>
        <w:jc w:val="both"/>
        <w:rPr>
          <w:b/>
          <w:bCs/>
        </w:rPr>
      </w:pPr>
      <w:r>
        <w:t xml:space="preserve">В </w:t>
      </w:r>
      <w:r>
        <w:rPr>
          <w:b/>
          <w:bCs/>
        </w:rPr>
        <w:t xml:space="preserve">поле типа </w:t>
      </w:r>
      <w:proofErr w:type="spellStart"/>
      <w:r>
        <w:rPr>
          <w:b/>
          <w:bCs/>
          <w:lang w:val="en-US"/>
        </w:rPr>
        <w:t>textarea</w:t>
      </w:r>
      <w:proofErr w:type="spellEnd"/>
      <w:r w:rsidRPr="00C22B0D">
        <w:t xml:space="preserve"> </w:t>
      </w:r>
      <w:r>
        <w:t>отображается название покупаемой книги, заказываемое количество и общая сумма.</w:t>
      </w:r>
    </w:p>
    <w:p w:rsidR="00CE59BD" w:rsidRDefault="00CE59BD">
      <w:pPr>
        <w:ind w:firstLine="540"/>
        <w:jc w:val="both"/>
        <w:rPr>
          <w:b/>
          <w:bCs/>
        </w:rPr>
      </w:pPr>
      <w:r>
        <w:rPr>
          <w:b/>
          <w:bCs/>
        </w:rPr>
        <w:t>Поле «Сумма»</w:t>
      </w:r>
      <w:r>
        <w:t xml:space="preserve"> и </w:t>
      </w:r>
      <w:r>
        <w:rPr>
          <w:b/>
          <w:bCs/>
        </w:rPr>
        <w:t>поле с описанием заказа</w:t>
      </w:r>
      <w:r>
        <w:t xml:space="preserve"> должны быть недоступными для изменения значений непосредственно в самой форме (они в таком случае отображаются серым).</w:t>
      </w:r>
    </w:p>
    <w:p w:rsidR="00CE59BD" w:rsidRDefault="00CE59BD">
      <w:pPr>
        <w:ind w:firstLine="540"/>
        <w:jc w:val="both"/>
      </w:pPr>
      <w:r>
        <w:rPr>
          <w:b/>
          <w:bCs/>
        </w:rPr>
        <w:t>Кнопка «Заказать»</w:t>
      </w:r>
      <w:r w:rsidR="001F5529">
        <w:t xml:space="preserve"> должна</w:t>
      </w:r>
      <w:r>
        <w:t xml:space="preserve"> быть цвет</w:t>
      </w:r>
      <w:r w:rsidR="001F5529">
        <w:t>ом</w:t>
      </w:r>
      <w:r>
        <w:t xml:space="preserve"> </w:t>
      </w:r>
      <w:r w:rsidRPr="00C22B0D">
        <w:rPr>
          <w:b/>
          <w:bCs/>
        </w:rPr>
        <w:t>#</w:t>
      </w:r>
      <w:r w:rsidR="00523988" w:rsidRPr="00523988">
        <w:rPr>
          <w:b/>
          <w:bCs/>
        </w:rPr>
        <w:t>2D83C2</w:t>
      </w:r>
      <w:r w:rsidRPr="00C22B0D">
        <w:t>.</w:t>
      </w:r>
    </w:p>
    <w:p w:rsidR="00523988" w:rsidRDefault="00523988">
      <w:pPr>
        <w:ind w:firstLine="540"/>
        <w:jc w:val="both"/>
      </w:pPr>
    </w:p>
    <w:p w:rsidR="00CE59BD" w:rsidRDefault="00CE59BD">
      <w:pPr>
        <w:ind w:firstLine="540"/>
        <w:jc w:val="both"/>
        <w:rPr>
          <w:b/>
          <w:bCs/>
        </w:rPr>
      </w:pPr>
      <w:r>
        <w:t xml:space="preserve">Все поля должны быть заполнены. При нажатии </w:t>
      </w:r>
      <w:r>
        <w:rPr>
          <w:b/>
          <w:bCs/>
        </w:rPr>
        <w:t>кнопки «Заказать»</w:t>
      </w:r>
      <w:r>
        <w:t>, если хотя бы одно обязательное поле не заполнено, должно появляться сообщение о необходимости заполнить пропущенное поле с  его названием.</w:t>
      </w:r>
    </w:p>
    <w:p w:rsidR="00CE59BD" w:rsidRDefault="00CE59BD">
      <w:pPr>
        <w:ind w:firstLine="540"/>
        <w:jc w:val="both"/>
      </w:pPr>
      <w:r>
        <w:rPr>
          <w:b/>
          <w:bCs/>
        </w:rPr>
        <w:t>Поле «Введите телефон»</w:t>
      </w:r>
      <w:r>
        <w:t xml:space="preserve"> должно проходить </w:t>
      </w:r>
      <w:proofErr w:type="spellStart"/>
      <w:r>
        <w:t>валидацию</w:t>
      </w:r>
      <w:proofErr w:type="spellEnd"/>
      <w:r>
        <w:t>, т.е. нужно сделать так, чтобы в него можно было ввести только цифры.</w:t>
      </w:r>
    </w:p>
    <w:p w:rsidR="00CE59BD" w:rsidRDefault="00CE59BD">
      <w:pPr>
        <w:ind w:firstLine="540"/>
        <w:jc w:val="both"/>
      </w:pPr>
      <w:r>
        <w:t xml:space="preserve">Если все поля заполнены правильно, то при нажатии </w:t>
      </w:r>
      <w:r>
        <w:rPr>
          <w:b/>
          <w:bCs/>
        </w:rPr>
        <w:t>кнопки «Заказать»</w:t>
      </w:r>
      <w:r>
        <w:t xml:space="preserve"> должно появляться системное сообщение </w:t>
      </w:r>
      <w:r>
        <w:rPr>
          <w:b/>
          <w:bCs/>
        </w:rPr>
        <w:t>«Спасибо! Ваш заказ принят к обработке!»</w:t>
      </w:r>
      <w:r>
        <w:t xml:space="preserve"> и при нажатии кнопки «</w:t>
      </w:r>
      <w:proofErr w:type="spellStart"/>
      <w:r>
        <w:t>Ок</w:t>
      </w:r>
      <w:proofErr w:type="spellEnd"/>
      <w:r>
        <w:t xml:space="preserve">» в сообщении, должны остаться на странице «Каталог», а поля формы должны очиститься. </w:t>
      </w:r>
    </w:p>
    <w:p w:rsidR="00CE59BD" w:rsidRDefault="00CE59BD">
      <w:pPr>
        <w:ind w:firstLine="540"/>
        <w:jc w:val="both"/>
      </w:pPr>
      <w:r>
        <w:t xml:space="preserve"> Используемый </w:t>
      </w:r>
      <w:proofErr w:type="spellStart"/>
      <w:r>
        <w:t>скрипт</w:t>
      </w:r>
      <w:proofErr w:type="spellEnd"/>
      <w:r>
        <w:t xml:space="preserve"> должен храниться во внешнем файле, который имеет расширение </w:t>
      </w:r>
      <w:r>
        <w:rPr>
          <w:b/>
        </w:rPr>
        <w:t>.</w:t>
      </w:r>
      <w:proofErr w:type="spellStart"/>
      <w:r>
        <w:rPr>
          <w:b/>
        </w:rPr>
        <w:t>js</w:t>
      </w:r>
      <w:proofErr w:type="spellEnd"/>
      <w:r>
        <w:t>.</w:t>
      </w:r>
    </w:p>
    <w:p w:rsidR="00CE59BD" w:rsidRDefault="00CE59BD">
      <w:pPr>
        <w:ind w:firstLine="540"/>
        <w:jc w:val="both"/>
      </w:pPr>
    </w:p>
    <w:p w:rsidR="001F5529" w:rsidRPr="001F5529" w:rsidRDefault="00A30BAF" w:rsidP="00A30BAF">
      <w:pPr>
        <w:ind w:firstLine="540"/>
        <w:jc w:val="both"/>
        <w:rPr>
          <w:rFonts w:cs="Times New Roman"/>
        </w:rPr>
      </w:pPr>
      <w:r>
        <w:t>Страница «</w:t>
      </w:r>
      <w:r>
        <w:rPr>
          <w:b/>
          <w:bCs/>
        </w:rPr>
        <w:t>О магазине</w:t>
      </w:r>
      <w:r>
        <w:rPr>
          <w:b/>
        </w:rPr>
        <w:t>»</w:t>
      </w:r>
      <w:r>
        <w:t xml:space="preserve"> должна содержать</w:t>
      </w:r>
      <w:r w:rsidR="001F5529">
        <w:t xml:space="preserve"> «Хлебные крошки» вида </w:t>
      </w:r>
      <w:hyperlink r:id="rId6" w:history="1">
        <w:r w:rsidR="001F5529" w:rsidRPr="001F5529">
          <w:rPr>
            <w:rFonts w:cs="Times New Roman"/>
            <w:u w:val="single"/>
          </w:rPr>
          <w:t>Главная</w:t>
        </w:r>
        <w:proofErr w:type="gramStart"/>
      </w:hyperlink>
      <w:r w:rsidR="001F5529" w:rsidRPr="001F5529">
        <w:rPr>
          <w:rFonts w:cs="Times New Roman"/>
        </w:rPr>
        <w:t xml:space="preserve"> / О</w:t>
      </w:r>
      <w:proofErr w:type="gramEnd"/>
      <w:r w:rsidR="001F5529" w:rsidRPr="001F5529">
        <w:rPr>
          <w:rFonts w:cs="Times New Roman"/>
        </w:rPr>
        <w:t xml:space="preserve"> магазине</w:t>
      </w:r>
      <w:r w:rsidR="001F5529">
        <w:rPr>
          <w:rFonts w:cs="Times New Roman"/>
        </w:rPr>
        <w:t xml:space="preserve"> где при нажатии на «Главная» идёт переход на главную страницу выровненная по левому краю.</w:t>
      </w:r>
    </w:p>
    <w:p w:rsidR="00A30BAF" w:rsidRPr="00A30BAF" w:rsidRDefault="001F5529" w:rsidP="00A30BAF">
      <w:pPr>
        <w:ind w:firstLine="540"/>
        <w:jc w:val="both"/>
      </w:pPr>
      <w:r>
        <w:t xml:space="preserve"> З</w:t>
      </w:r>
      <w:r w:rsidR="00A30BAF">
        <w:t xml:space="preserve">аголовок </w:t>
      </w:r>
      <w:r w:rsidR="00A30BAF">
        <w:rPr>
          <w:b/>
          <w:bCs/>
        </w:rPr>
        <w:t>«О магазине»</w:t>
      </w:r>
      <w:r w:rsidR="00A30BAF">
        <w:t xml:space="preserve"> и текст из файла </w:t>
      </w:r>
      <w:proofErr w:type="spellStart"/>
      <w:r w:rsidR="00A30BAF">
        <w:rPr>
          <w:b/>
        </w:rPr>
        <w:t>text</w:t>
      </w:r>
      <w:proofErr w:type="spellEnd"/>
      <w:r w:rsidR="00A30BAF">
        <w:rPr>
          <w:b/>
        </w:rPr>
        <w:t>/</w:t>
      </w:r>
      <w:r w:rsidR="00A30BAF">
        <w:rPr>
          <w:b/>
          <w:lang w:val="en-US"/>
        </w:rPr>
        <w:t>shop</w:t>
      </w:r>
      <w:r w:rsidR="00A30BAF">
        <w:rPr>
          <w:b/>
        </w:rPr>
        <w:t>.</w:t>
      </w:r>
      <w:proofErr w:type="spellStart"/>
      <w:r w:rsidR="00A30BAF">
        <w:rPr>
          <w:b/>
        </w:rPr>
        <w:t>txt</w:t>
      </w:r>
      <w:proofErr w:type="spellEnd"/>
      <w:r w:rsidR="00A30BAF">
        <w:rPr>
          <w:b/>
        </w:rPr>
        <w:t xml:space="preserve">, </w:t>
      </w:r>
      <w:r w:rsidR="00A30BAF">
        <w:t>расположенный по центру страницы.</w:t>
      </w:r>
      <w:r w:rsidR="00A30BAF">
        <w:rPr>
          <w:b/>
        </w:rPr>
        <w:t xml:space="preserve"> </w:t>
      </w:r>
      <w:r w:rsidR="00A30BAF">
        <w:t>Потом идёт заголовок списка  «НАШИ ПРЕИМУЩЕСТВА»</w:t>
      </w:r>
      <w:r w:rsidR="007F52C9">
        <w:t xml:space="preserve"> большим шрифтом</w:t>
      </w:r>
      <w:r w:rsidR="00A30BAF">
        <w:t xml:space="preserve"> </w:t>
      </w:r>
      <w:r w:rsidR="007F52C9">
        <w:t xml:space="preserve"> (</w:t>
      </w:r>
      <w:r w:rsidR="00A30BAF">
        <w:t>15 кегель</w:t>
      </w:r>
      <w:r w:rsidR="007F52C9">
        <w:t>)</w:t>
      </w:r>
      <w:r w:rsidR="00A30BAF">
        <w:t xml:space="preserve">  и далее оформлено в виде списка текст из файла </w:t>
      </w:r>
      <w:proofErr w:type="spellStart"/>
      <w:r w:rsidR="00A30BAF">
        <w:rPr>
          <w:b/>
        </w:rPr>
        <w:t>text</w:t>
      </w:r>
      <w:proofErr w:type="spellEnd"/>
      <w:r w:rsidR="00A30BAF">
        <w:rPr>
          <w:b/>
        </w:rPr>
        <w:t>/</w:t>
      </w:r>
      <w:proofErr w:type="spellStart"/>
      <w:r w:rsidR="00A30BAF">
        <w:rPr>
          <w:b/>
          <w:lang w:val="en-US"/>
        </w:rPr>
        <w:t>shoplist</w:t>
      </w:r>
      <w:proofErr w:type="spellEnd"/>
      <w:r w:rsidR="00A30BAF">
        <w:rPr>
          <w:b/>
        </w:rPr>
        <w:t>.</w:t>
      </w:r>
      <w:proofErr w:type="spellStart"/>
      <w:r w:rsidR="00A30BAF">
        <w:rPr>
          <w:b/>
        </w:rPr>
        <w:t>txt</w:t>
      </w:r>
      <w:proofErr w:type="spellEnd"/>
      <w:r w:rsidR="00A30BAF" w:rsidRPr="00A30BAF">
        <w:t>.</w:t>
      </w:r>
    </w:p>
    <w:p w:rsidR="00CE59BD" w:rsidRPr="007F52C9" w:rsidRDefault="00CE59BD">
      <w:pPr>
        <w:ind w:firstLine="540"/>
        <w:jc w:val="both"/>
      </w:pPr>
    </w:p>
    <w:p w:rsidR="00A30BAF" w:rsidRPr="00A30BAF" w:rsidRDefault="00A30BAF" w:rsidP="00A30BAF">
      <w:pPr>
        <w:autoSpaceDE w:val="0"/>
        <w:ind w:firstLine="540"/>
        <w:jc w:val="both"/>
        <w:rPr>
          <w:b/>
        </w:rPr>
      </w:pPr>
      <w:r>
        <w:t xml:space="preserve">Страница </w:t>
      </w:r>
      <w:r>
        <w:rPr>
          <w:b/>
        </w:rPr>
        <w:t>«Оплата и доставка»</w:t>
      </w:r>
      <w:r>
        <w:t xml:space="preserve"> должна содержать </w:t>
      </w:r>
      <w:r w:rsidR="001F5529">
        <w:t xml:space="preserve">«Хлебные крошки», </w:t>
      </w:r>
      <w:r>
        <w:t xml:space="preserve">заголовок </w:t>
      </w:r>
      <w:r>
        <w:rPr>
          <w:b/>
          <w:bCs/>
        </w:rPr>
        <w:t>«Оплата и доставка»</w:t>
      </w:r>
      <w:r>
        <w:t xml:space="preserve">, а также информацию о способах доставки и оплаты. Тексты находятся в файлах  </w:t>
      </w:r>
      <w:proofErr w:type="spellStart"/>
      <w:r>
        <w:rPr>
          <w:b/>
        </w:rPr>
        <w:t>text</w:t>
      </w:r>
      <w:proofErr w:type="spellEnd"/>
      <w:r>
        <w:rPr>
          <w:b/>
        </w:rPr>
        <w:t>/</w:t>
      </w:r>
      <w:r>
        <w:rPr>
          <w:b/>
          <w:lang w:val="en-US"/>
        </w:rPr>
        <w:t>s</w:t>
      </w:r>
      <w:r>
        <w:rPr>
          <w:b/>
        </w:rPr>
        <w:t>hipping.txt</w:t>
      </w:r>
      <w:r w:rsidRPr="00A30BAF">
        <w:rPr>
          <w:rFonts w:cs="Times New Roman"/>
        </w:rPr>
        <w:t xml:space="preserve">. </w:t>
      </w:r>
      <w:r>
        <w:rPr>
          <w:rFonts w:cs="Times New Roman"/>
        </w:rPr>
        <w:t>«</w:t>
      </w:r>
      <w:r w:rsidRPr="00A30BAF">
        <w:rPr>
          <w:rFonts w:cs="Times New Roman"/>
          <w:bCs/>
          <w:color w:val="000000"/>
          <w:shd w:val="clear" w:color="auto" w:fill="FFFFFF"/>
        </w:rPr>
        <w:t>Для мелкогабаритной техники</w:t>
      </w:r>
      <w:r>
        <w:rPr>
          <w:rFonts w:cs="Times New Roman"/>
          <w:bCs/>
          <w:color w:val="000000"/>
          <w:shd w:val="clear" w:color="auto" w:fill="FFFFFF"/>
        </w:rPr>
        <w:t xml:space="preserve">» и </w:t>
      </w:r>
      <w:r w:rsidRPr="00A30BAF">
        <w:rPr>
          <w:rFonts w:cs="Times New Roman"/>
          <w:bCs/>
          <w:color w:val="000000"/>
          <w:shd w:val="clear" w:color="auto" w:fill="FFFFFF"/>
        </w:rPr>
        <w:t xml:space="preserve"> </w:t>
      </w:r>
      <w:r>
        <w:rPr>
          <w:rFonts w:cs="Times New Roman"/>
          <w:bCs/>
          <w:color w:val="000000"/>
          <w:shd w:val="clear" w:color="auto" w:fill="FFFFFF"/>
        </w:rPr>
        <w:t>«</w:t>
      </w:r>
      <w:r w:rsidRPr="00A30BAF">
        <w:rPr>
          <w:rFonts w:cs="Times New Roman"/>
          <w:bCs/>
          <w:color w:val="000000"/>
          <w:shd w:val="clear" w:color="auto" w:fill="FFFFFF"/>
        </w:rPr>
        <w:t>Для крупногабаритной техники</w:t>
      </w:r>
      <w:r>
        <w:rPr>
          <w:rFonts w:cs="Times New Roman"/>
          <w:bCs/>
          <w:color w:val="000000"/>
          <w:shd w:val="clear" w:color="auto" w:fill="FFFFFF"/>
        </w:rPr>
        <w:t>» в тексте выделены жирным шрифтом.</w:t>
      </w:r>
    </w:p>
    <w:p w:rsidR="00A30BAF" w:rsidRPr="00A30BAF" w:rsidRDefault="00A30BAF">
      <w:pPr>
        <w:ind w:firstLine="540"/>
        <w:jc w:val="both"/>
      </w:pPr>
    </w:p>
    <w:p w:rsidR="00CE59BD" w:rsidRDefault="00CE59BD">
      <w:pPr>
        <w:ind w:firstLine="540"/>
        <w:jc w:val="both"/>
      </w:pPr>
      <w:r>
        <w:t>Страница «</w:t>
      </w:r>
      <w:r>
        <w:rPr>
          <w:b/>
          <w:bCs/>
        </w:rPr>
        <w:t>Скидки и акции</w:t>
      </w:r>
      <w:r>
        <w:rPr>
          <w:b/>
        </w:rPr>
        <w:t>»</w:t>
      </w:r>
      <w:r>
        <w:t xml:space="preserve"> должна содержать</w:t>
      </w:r>
      <w:r w:rsidR="001F5529">
        <w:t xml:space="preserve"> «Хлебные крошки»,</w:t>
      </w:r>
      <w:r>
        <w:t xml:space="preserve"> заголовок </w:t>
      </w:r>
      <w:r>
        <w:rPr>
          <w:b/>
          <w:bCs/>
        </w:rPr>
        <w:t>«Скидки и акции»</w:t>
      </w:r>
      <w:r>
        <w:t xml:space="preserve"> и текст из файла </w:t>
      </w:r>
      <w:proofErr w:type="spellStart"/>
      <w:r>
        <w:rPr>
          <w:b/>
        </w:rPr>
        <w:t>text</w:t>
      </w:r>
      <w:proofErr w:type="spellEnd"/>
      <w:r>
        <w:rPr>
          <w:b/>
        </w:rPr>
        <w:t>/</w:t>
      </w:r>
      <w:r>
        <w:rPr>
          <w:b/>
          <w:lang w:val="en-US"/>
        </w:rPr>
        <w:t>s</w:t>
      </w:r>
      <w:r>
        <w:rPr>
          <w:b/>
        </w:rPr>
        <w:t xml:space="preserve">ale.txt, </w:t>
      </w:r>
      <w:r>
        <w:t>расположенный по центру страницы.</w:t>
      </w:r>
    </w:p>
    <w:p w:rsidR="00CE59BD" w:rsidRDefault="00CE59BD">
      <w:pPr>
        <w:autoSpaceDE w:val="0"/>
      </w:pPr>
    </w:p>
    <w:p w:rsidR="00CE59BD" w:rsidRDefault="00CE59BD" w:rsidP="00A30BAF">
      <w:pPr>
        <w:autoSpaceDE w:val="0"/>
        <w:ind w:firstLine="540"/>
        <w:jc w:val="both"/>
        <w:rPr>
          <w:rStyle w:val="ac"/>
          <w:rFonts w:ascii="Verdana" w:hAnsi="Verdana"/>
          <w:b w:val="0"/>
          <w:color w:val="000000"/>
          <w:sz w:val="18"/>
          <w:szCs w:val="18"/>
          <w:shd w:val="clear" w:color="auto" w:fill="FFFFFF"/>
        </w:rPr>
      </w:pPr>
      <w:r>
        <w:t xml:space="preserve">Страница </w:t>
      </w:r>
      <w:r>
        <w:rPr>
          <w:b/>
        </w:rPr>
        <w:t>«Контакты»</w:t>
      </w:r>
      <w:r>
        <w:t xml:space="preserve"> </w:t>
      </w:r>
      <w:r w:rsidR="00A30BAF">
        <w:t>должна содержать</w:t>
      </w:r>
      <w:r w:rsidR="001F5529">
        <w:t xml:space="preserve"> «Хлебные крошки»,</w:t>
      </w:r>
      <w:r w:rsidR="00A30BAF">
        <w:t xml:space="preserve"> заголовок </w:t>
      </w:r>
      <w:r w:rsidR="00A30BAF">
        <w:rPr>
          <w:b/>
          <w:bCs/>
        </w:rPr>
        <w:t>«</w:t>
      </w:r>
      <w:r w:rsidR="00A30BAF">
        <w:rPr>
          <w:b/>
        </w:rPr>
        <w:t>Контакты</w:t>
      </w:r>
      <w:r w:rsidR="00A30BAF">
        <w:rPr>
          <w:b/>
          <w:bCs/>
        </w:rPr>
        <w:t>»</w:t>
      </w:r>
      <w:r w:rsidR="00A30BAF">
        <w:t xml:space="preserve"> и текст </w:t>
      </w:r>
      <w:proofErr w:type="gramStart"/>
      <w:r w:rsidR="00A30BAF">
        <w:t>из</w:t>
      </w:r>
      <w:proofErr w:type="gramEnd"/>
      <w:r w:rsidR="00A30BAF">
        <w:t xml:space="preserve"> </w:t>
      </w:r>
      <w:r>
        <w:t xml:space="preserve"> файле </w:t>
      </w:r>
      <w:r>
        <w:rPr>
          <w:b/>
          <w:lang w:val="en-US"/>
        </w:rPr>
        <w:t>text</w:t>
      </w:r>
      <w:r>
        <w:rPr>
          <w:b/>
        </w:rPr>
        <w:t>/</w:t>
      </w:r>
      <w:r>
        <w:rPr>
          <w:b/>
          <w:lang w:val="en-US"/>
        </w:rPr>
        <w:t>contacts</w:t>
      </w:r>
      <w:r>
        <w:rPr>
          <w:b/>
        </w:rPr>
        <w:t>.</w:t>
      </w:r>
      <w:r>
        <w:rPr>
          <w:b/>
          <w:lang w:val="en-US"/>
        </w:rPr>
        <w:t>txt</w:t>
      </w:r>
      <w:r w:rsidR="00A30BAF">
        <w:t>. «</w:t>
      </w:r>
      <w:r w:rsidR="00A30BAF" w:rsidRPr="00A30BAF">
        <w:rPr>
          <w:rStyle w:val="ac"/>
          <w:rFonts w:ascii="Verdana" w:hAnsi="Verdana"/>
          <w:b w:val="0"/>
          <w:color w:val="000000"/>
          <w:sz w:val="18"/>
          <w:szCs w:val="18"/>
          <w:shd w:val="clear" w:color="auto" w:fill="FFFFFF"/>
        </w:rPr>
        <w:t>Телефон</w:t>
      </w:r>
      <w:proofErr w:type="gramStart"/>
      <w:r w:rsidR="00A30BAF" w:rsidRPr="00A30BAF">
        <w:rPr>
          <w:rStyle w:val="ac"/>
          <w:rFonts w:ascii="Verdana" w:hAnsi="Verdana"/>
          <w:b w:val="0"/>
          <w:color w:val="000000"/>
          <w:sz w:val="18"/>
          <w:szCs w:val="18"/>
          <w:shd w:val="clear" w:color="auto" w:fill="FFFFFF"/>
        </w:rPr>
        <w:t>:</w:t>
      </w:r>
      <w:r w:rsidR="00A30BAF">
        <w:rPr>
          <w:rStyle w:val="ac"/>
          <w:rFonts w:ascii="Verdana" w:hAnsi="Verdana"/>
          <w:b w:val="0"/>
          <w:color w:val="000000"/>
          <w:sz w:val="18"/>
          <w:szCs w:val="18"/>
          <w:shd w:val="clear" w:color="auto" w:fill="FFFFFF"/>
        </w:rPr>
        <w:t>»</w:t>
      </w:r>
      <w:proofErr w:type="gramEnd"/>
      <w:r w:rsidR="00A30BAF" w:rsidRPr="00A30BAF">
        <w:rPr>
          <w:rStyle w:val="ac"/>
          <w:rFonts w:ascii="Verdana" w:hAnsi="Verdana"/>
          <w:b w:val="0"/>
          <w:color w:val="000000"/>
          <w:sz w:val="18"/>
          <w:szCs w:val="18"/>
          <w:shd w:val="clear" w:color="auto" w:fill="FFFFFF"/>
        </w:rPr>
        <w:t xml:space="preserve"> и </w:t>
      </w:r>
      <w:r w:rsidR="00A30BAF">
        <w:rPr>
          <w:rStyle w:val="ac"/>
          <w:rFonts w:ascii="Verdana" w:hAnsi="Verdana"/>
          <w:b w:val="0"/>
          <w:color w:val="000000"/>
          <w:sz w:val="18"/>
          <w:szCs w:val="18"/>
          <w:shd w:val="clear" w:color="auto" w:fill="FFFFFF"/>
        </w:rPr>
        <w:t>«</w:t>
      </w:r>
      <w:r w:rsidR="00A30BAF" w:rsidRPr="00A30BAF">
        <w:rPr>
          <w:rStyle w:val="ac"/>
          <w:rFonts w:ascii="Verdana" w:hAnsi="Verdana"/>
          <w:b w:val="0"/>
          <w:color w:val="000000"/>
          <w:sz w:val="18"/>
          <w:szCs w:val="18"/>
          <w:shd w:val="clear" w:color="auto" w:fill="FFFFFF"/>
        </w:rPr>
        <w:t>Режим работы:</w:t>
      </w:r>
      <w:r w:rsidR="00A30BAF">
        <w:rPr>
          <w:rStyle w:val="ac"/>
          <w:rFonts w:ascii="Verdana" w:hAnsi="Verdana"/>
          <w:b w:val="0"/>
          <w:color w:val="000000"/>
          <w:sz w:val="18"/>
          <w:szCs w:val="18"/>
          <w:shd w:val="clear" w:color="auto" w:fill="FFFFFF"/>
        </w:rPr>
        <w:t>» выделены жирным шрифтом.</w:t>
      </w:r>
    </w:p>
    <w:p w:rsidR="007F52C9" w:rsidRDefault="007F52C9" w:rsidP="00A30BAF">
      <w:pPr>
        <w:autoSpaceDE w:val="0"/>
        <w:ind w:firstLine="540"/>
        <w:jc w:val="both"/>
        <w:rPr>
          <w:rStyle w:val="ac"/>
          <w:rFonts w:ascii="Verdana" w:hAnsi="Verdana"/>
          <w:b w:val="0"/>
          <w:color w:val="000000"/>
          <w:sz w:val="18"/>
          <w:szCs w:val="18"/>
          <w:shd w:val="clear" w:color="auto" w:fill="FFFFFF"/>
        </w:rPr>
      </w:pPr>
    </w:p>
    <w:p w:rsidR="007F52C9" w:rsidRDefault="007F52C9" w:rsidP="00A30BAF">
      <w:pPr>
        <w:autoSpaceDE w:val="0"/>
        <w:ind w:firstLine="540"/>
        <w:jc w:val="both"/>
        <w:rPr>
          <w:rStyle w:val="ac"/>
          <w:rFonts w:ascii="Verdana" w:hAnsi="Verdana"/>
          <w:b w:val="0"/>
          <w:color w:val="000000"/>
          <w:sz w:val="18"/>
          <w:szCs w:val="18"/>
          <w:shd w:val="clear" w:color="auto" w:fill="FFFFFF"/>
        </w:rPr>
      </w:pPr>
      <w:r>
        <w:rPr>
          <w:rStyle w:val="ac"/>
          <w:rFonts w:ascii="Verdana" w:hAnsi="Verdana"/>
          <w:b w:val="0"/>
          <w:color w:val="000000"/>
          <w:sz w:val="18"/>
          <w:szCs w:val="18"/>
          <w:shd w:val="clear" w:color="auto" w:fill="FFFFFF"/>
        </w:rPr>
        <w:t>Примечание</w:t>
      </w:r>
      <w:r w:rsidRPr="007F52C9">
        <w:rPr>
          <w:rStyle w:val="ac"/>
          <w:rFonts w:ascii="Verdana" w:hAnsi="Verdana"/>
          <w:b w:val="0"/>
          <w:color w:val="000000"/>
          <w:sz w:val="18"/>
          <w:szCs w:val="18"/>
          <w:shd w:val="clear" w:color="auto" w:fill="FFFFFF"/>
        </w:rPr>
        <w:t>:</w:t>
      </w:r>
      <w:r>
        <w:rPr>
          <w:rStyle w:val="ac"/>
          <w:rFonts w:ascii="Verdana" w:hAnsi="Verdana"/>
          <w:b w:val="0"/>
          <w:color w:val="000000"/>
          <w:sz w:val="18"/>
          <w:szCs w:val="18"/>
          <w:shd w:val="clear" w:color="auto" w:fill="FFFFFF"/>
        </w:rPr>
        <w:t xml:space="preserve"> размер в кеглях указанный в скобках рекомендуемый, за различие баллы снижаться не </w:t>
      </w:r>
      <w:proofErr w:type="gramStart"/>
      <w:r>
        <w:rPr>
          <w:rStyle w:val="ac"/>
          <w:rFonts w:ascii="Verdana" w:hAnsi="Verdana"/>
          <w:b w:val="0"/>
          <w:color w:val="000000"/>
          <w:sz w:val="18"/>
          <w:szCs w:val="18"/>
          <w:shd w:val="clear" w:color="auto" w:fill="FFFFFF"/>
        </w:rPr>
        <w:t>будут</w:t>
      </w:r>
      <w:proofErr w:type="gramEnd"/>
      <w:r>
        <w:rPr>
          <w:rStyle w:val="ac"/>
          <w:rFonts w:ascii="Verdana" w:hAnsi="Verdana"/>
          <w:b w:val="0"/>
          <w:color w:val="000000"/>
          <w:sz w:val="18"/>
          <w:szCs w:val="18"/>
          <w:shd w:val="clear" w:color="auto" w:fill="FFFFFF"/>
        </w:rPr>
        <w:t xml:space="preserve">  но  размер должен быть больше чем основной текст.</w:t>
      </w:r>
    </w:p>
    <w:p w:rsidR="007F52C9" w:rsidRPr="00A30BAF" w:rsidRDefault="007F52C9" w:rsidP="00A30BAF">
      <w:pPr>
        <w:autoSpaceDE w:val="0"/>
        <w:ind w:firstLine="540"/>
        <w:jc w:val="both"/>
      </w:pPr>
    </w:p>
    <w:p w:rsidR="00C22B0D" w:rsidRPr="00E433F6" w:rsidRDefault="00C22B0D" w:rsidP="00C22B0D">
      <w:pPr>
        <w:ind w:firstLine="540"/>
        <w:jc w:val="both"/>
        <w:rPr>
          <w:b/>
          <w:bCs/>
        </w:rPr>
      </w:pPr>
      <w:r w:rsidRPr="00E433F6">
        <w:rPr>
          <w:b/>
          <w:bCs/>
        </w:rPr>
        <w:t>Результаты прислать в заархивированном виде</w:t>
      </w:r>
      <w:r>
        <w:rPr>
          <w:b/>
          <w:bCs/>
        </w:rPr>
        <w:t>. Имя файла:</w:t>
      </w:r>
      <w:r w:rsidRPr="00E433F6">
        <w:rPr>
          <w:b/>
          <w:bCs/>
        </w:rPr>
        <w:t xml:space="preserve"> </w:t>
      </w:r>
      <w:r w:rsidRPr="00E433F6">
        <w:rPr>
          <w:b/>
        </w:rPr>
        <w:t>«</w:t>
      </w:r>
      <w:proofErr w:type="spellStart"/>
      <w:r w:rsidRPr="00E433F6">
        <w:rPr>
          <w:b/>
        </w:rPr>
        <w:t>номер_команды</w:t>
      </w:r>
      <w:proofErr w:type="spellEnd"/>
      <w:r w:rsidRPr="00E433F6">
        <w:rPr>
          <w:b/>
        </w:rPr>
        <w:t>»-3</w:t>
      </w:r>
      <w:r w:rsidRPr="00E433F6">
        <w:t>.</w:t>
      </w:r>
      <w:r w:rsidRPr="00E433F6">
        <w:rPr>
          <w:b/>
          <w:bCs/>
        </w:rPr>
        <w:t xml:space="preserve">zip или </w:t>
      </w:r>
      <w:r w:rsidRPr="00E433F6">
        <w:rPr>
          <w:b/>
        </w:rPr>
        <w:t>«</w:t>
      </w:r>
      <w:proofErr w:type="spellStart"/>
      <w:r w:rsidRPr="00E433F6">
        <w:rPr>
          <w:b/>
        </w:rPr>
        <w:t>номер_команды</w:t>
      </w:r>
      <w:proofErr w:type="spellEnd"/>
      <w:r w:rsidRPr="00E433F6">
        <w:rPr>
          <w:b/>
        </w:rPr>
        <w:t>»-3</w:t>
      </w:r>
      <w:r w:rsidRPr="00E433F6">
        <w:t>.</w:t>
      </w:r>
      <w:proofErr w:type="spellStart"/>
      <w:r>
        <w:rPr>
          <w:b/>
          <w:bCs/>
          <w:lang w:val="en-US"/>
        </w:rPr>
        <w:t>rar</w:t>
      </w:r>
      <w:proofErr w:type="spellEnd"/>
      <w:r w:rsidRPr="00E433F6">
        <w:rPr>
          <w:b/>
          <w:bCs/>
        </w:rPr>
        <w:t>.</w:t>
      </w:r>
    </w:p>
    <w:p w:rsidR="00CE59BD" w:rsidRDefault="00CE59BD">
      <w:pPr>
        <w:jc w:val="both"/>
      </w:pPr>
    </w:p>
    <w:p w:rsidR="00CE59BD" w:rsidRDefault="00CE59BD">
      <w:pPr>
        <w:ind w:firstLine="540"/>
        <w:jc w:val="both"/>
      </w:pPr>
    </w:p>
    <w:sectPr w:rsidR="00CE59BD" w:rsidSect="0062648E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Symbol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740"/>
        </w:tabs>
        <w:ind w:left="174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100"/>
        </w:tabs>
        <w:ind w:left="210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820"/>
        </w:tabs>
        <w:ind w:left="282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180"/>
        </w:tabs>
        <w:ind w:left="318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900"/>
        </w:tabs>
        <w:ind w:left="390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260"/>
        </w:tabs>
        <w:ind w:left="426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C22B0D"/>
    <w:rsid w:val="001F5529"/>
    <w:rsid w:val="002D6F39"/>
    <w:rsid w:val="003F1A00"/>
    <w:rsid w:val="00510583"/>
    <w:rsid w:val="00523988"/>
    <w:rsid w:val="0062648E"/>
    <w:rsid w:val="006C01A2"/>
    <w:rsid w:val="007F52C9"/>
    <w:rsid w:val="008300F3"/>
    <w:rsid w:val="00A05826"/>
    <w:rsid w:val="00A30BAF"/>
    <w:rsid w:val="00A43677"/>
    <w:rsid w:val="00A64E27"/>
    <w:rsid w:val="00AD3887"/>
    <w:rsid w:val="00B0128F"/>
    <w:rsid w:val="00C22B0D"/>
    <w:rsid w:val="00C41D12"/>
    <w:rsid w:val="00CE59BD"/>
    <w:rsid w:val="00D212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648E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62648E"/>
    <w:rPr>
      <w:rFonts w:ascii="Symbol" w:hAnsi="Symbol" w:cs="Symbol"/>
    </w:rPr>
  </w:style>
  <w:style w:type="character" w:customStyle="1" w:styleId="WW8Num1z1">
    <w:name w:val="WW8Num1z1"/>
    <w:rsid w:val="0062648E"/>
    <w:rPr>
      <w:rFonts w:ascii="Courier New" w:hAnsi="Courier New" w:cs="Courier New"/>
    </w:rPr>
  </w:style>
  <w:style w:type="character" w:customStyle="1" w:styleId="WW8Num1z2">
    <w:name w:val="WW8Num1z2"/>
    <w:rsid w:val="0062648E"/>
    <w:rPr>
      <w:rFonts w:ascii="Wingdings" w:hAnsi="Wingdings" w:cs="Wingdings"/>
    </w:rPr>
  </w:style>
  <w:style w:type="character" w:customStyle="1" w:styleId="WW8Num3z0">
    <w:name w:val="WW8Num3z0"/>
    <w:rsid w:val="0062648E"/>
  </w:style>
  <w:style w:type="character" w:customStyle="1" w:styleId="WW8Num3z1">
    <w:name w:val="WW8Num3z1"/>
    <w:rsid w:val="0062648E"/>
  </w:style>
  <w:style w:type="character" w:customStyle="1" w:styleId="WW8Num3z2">
    <w:name w:val="WW8Num3z2"/>
    <w:rsid w:val="0062648E"/>
  </w:style>
  <w:style w:type="character" w:customStyle="1" w:styleId="WW8Num3z3">
    <w:name w:val="WW8Num3z3"/>
    <w:rsid w:val="0062648E"/>
  </w:style>
  <w:style w:type="character" w:customStyle="1" w:styleId="WW8Num3z4">
    <w:name w:val="WW8Num3z4"/>
    <w:rsid w:val="0062648E"/>
  </w:style>
  <w:style w:type="character" w:customStyle="1" w:styleId="WW8Num3z5">
    <w:name w:val="WW8Num3z5"/>
    <w:rsid w:val="0062648E"/>
  </w:style>
  <w:style w:type="character" w:customStyle="1" w:styleId="WW8Num3z6">
    <w:name w:val="WW8Num3z6"/>
    <w:rsid w:val="0062648E"/>
  </w:style>
  <w:style w:type="character" w:customStyle="1" w:styleId="WW8Num3z7">
    <w:name w:val="WW8Num3z7"/>
    <w:rsid w:val="0062648E"/>
  </w:style>
  <w:style w:type="character" w:customStyle="1" w:styleId="WW8Num3z8">
    <w:name w:val="WW8Num3z8"/>
    <w:rsid w:val="0062648E"/>
  </w:style>
  <w:style w:type="character" w:customStyle="1" w:styleId="a3">
    <w:name w:val="Маркеры списка"/>
    <w:rsid w:val="0062648E"/>
    <w:rPr>
      <w:rFonts w:ascii="OpenSymbol" w:eastAsia="OpenSymbol" w:hAnsi="OpenSymbol" w:cs="OpenSymbol"/>
    </w:rPr>
  </w:style>
  <w:style w:type="character" w:customStyle="1" w:styleId="WW8Num2z0">
    <w:name w:val="WW8Num2z0"/>
    <w:rsid w:val="0062648E"/>
  </w:style>
  <w:style w:type="character" w:customStyle="1" w:styleId="WW8Num2z1">
    <w:name w:val="WW8Num2z1"/>
    <w:rsid w:val="0062648E"/>
  </w:style>
  <w:style w:type="character" w:customStyle="1" w:styleId="WW8Num2z2">
    <w:name w:val="WW8Num2z2"/>
    <w:rsid w:val="0062648E"/>
  </w:style>
  <w:style w:type="character" w:customStyle="1" w:styleId="WW8Num2z3">
    <w:name w:val="WW8Num2z3"/>
    <w:rsid w:val="0062648E"/>
  </w:style>
  <w:style w:type="character" w:customStyle="1" w:styleId="WW8Num2z4">
    <w:name w:val="WW8Num2z4"/>
    <w:rsid w:val="0062648E"/>
  </w:style>
  <w:style w:type="character" w:customStyle="1" w:styleId="WW8Num2z5">
    <w:name w:val="WW8Num2z5"/>
    <w:rsid w:val="0062648E"/>
  </w:style>
  <w:style w:type="character" w:customStyle="1" w:styleId="WW8Num2z6">
    <w:name w:val="WW8Num2z6"/>
    <w:rsid w:val="0062648E"/>
  </w:style>
  <w:style w:type="character" w:customStyle="1" w:styleId="WW8Num2z7">
    <w:name w:val="WW8Num2z7"/>
    <w:rsid w:val="0062648E"/>
  </w:style>
  <w:style w:type="character" w:customStyle="1" w:styleId="WW8Num2z8">
    <w:name w:val="WW8Num2z8"/>
    <w:rsid w:val="0062648E"/>
  </w:style>
  <w:style w:type="character" w:styleId="a4">
    <w:name w:val="Hyperlink"/>
    <w:rsid w:val="0062648E"/>
    <w:rPr>
      <w:color w:val="000080"/>
      <w:u w:val="single"/>
    </w:rPr>
  </w:style>
  <w:style w:type="paragraph" w:customStyle="1" w:styleId="a5">
    <w:name w:val="Заголовок"/>
    <w:basedOn w:val="a"/>
    <w:next w:val="a6"/>
    <w:rsid w:val="0062648E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6">
    <w:name w:val="Body Text"/>
    <w:basedOn w:val="a"/>
    <w:rsid w:val="0062648E"/>
    <w:pPr>
      <w:spacing w:after="120"/>
    </w:pPr>
  </w:style>
  <w:style w:type="paragraph" w:styleId="a7">
    <w:name w:val="List"/>
    <w:basedOn w:val="a6"/>
    <w:rsid w:val="0062648E"/>
  </w:style>
  <w:style w:type="paragraph" w:customStyle="1" w:styleId="1">
    <w:name w:val="Название1"/>
    <w:basedOn w:val="a"/>
    <w:rsid w:val="0062648E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rsid w:val="0062648E"/>
    <w:pPr>
      <w:suppressLineNumbers/>
    </w:pPr>
  </w:style>
  <w:style w:type="paragraph" w:customStyle="1" w:styleId="a8">
    <w:name w:val="Содержимое таблицы"/>
    <w:basedOn w:val="a"/>
    <w:rsid w:val="0062648E"/>
    <w:pPr>
      <w:suppressLineNumbers/>
    </w:pPr>
  </w:style>
  <w:style w:type="paragraph" w:customStyle="1" w:styleId="a9">
    <w:name w:val="Заголовок таблицы"/>
    <w:basedOn w:val="a8"/>
    <w:rsid w:val="0062648E"/>
    <w:pPr>
      <w:jc w:val="center"/>
    </w:pPr>
    <w:rPr>
      <w:b/>
      <w:bCs/>
    </w:rPr>
  </w:style>
  <w:style w:type="paragraph" w:styleId="aa">
    <w:name w:val="Balloon Text"/>
    <w:basedOn w:val="a"/>
    <w:link w:val="ab"/>
    <w:rsid w:val="002D6F39"/>
    <w:rPr>
      <w:rFonts w:ascii="Tahoma" w:hAnsi="Tahoma"/>
      <w:sz w:val="16"/>
      <w:szCs w:val="14"/>
    </w:rPr>
  </w:style>
  <w:style w:type="character" w:customStyle="1" w:styleId="ab">
    <w:name w:val="Текст выноски Знак"/>
    <w:basedOn w:val="a0"/>
    <w:link w:val="aa"/>
    <w:rsid w:val="002D6F39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styleId="ac">
    <w:name w:val="Strong"/>
    <w:basedOn w:val="a0"/>
    <w:uiPriority w:val="22"/>
    <w:qFormat/>
    <w:rsid w:val="00A30BA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E:\&#1054;&#1083;&#1080;&#1084;&#1087;&#1080;&#1072;&#1076;&#1072;2016\2016\&#1047;&#1072;&#1076;&#1072;&#1085;&#1080;&#1077;%203%20&#1072;&#1074;&#1090;&#1086;&#1088;&#1089;&#1082;&#1086;&#1077;\index.html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838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Задание №3</vt:lpstr>
    </vt:vector>
  </TitlesOfParts>
  <Company>ogn</Company>
  <LinksUpToDate>false</LinksUpToDate>
  <CharactersWithSpaces>5610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Задание №3</dc:title>
  <dc:creator>1 1</dc:creator>
  <cp:lastModifiedBy>Admin</cp:lastModifiedBy>
  <cp:revision>2</cp:revision>
  <cp:lastPrinted>1601-01-01T00:00:00Z</cp:lastPrinted>
  <dcterms:created xsi:type="dcterms:W3CDTF">2015-12-11T06:10:00Z</dcterms:created>
  <dcterms:modified xsi:type="dcterms:W3CDTF">2015-12-11T06:10:00Z</dcterms:modified>
</cp:coreProperties>
</file>